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Layout w:type="fixed"/>
        <w:tblLook w:val="0000" w:firstRow="0" w:lastRow="0" w:firstColumn="0" w:lastColumn="0" w:noHBand="0" w:noVBand="0"/>
      </w:tblPr>
      <w:tblGrid>
        <w:gridCol w:w="9788"/>
      </w:tblGrid>
      <w:tr w:rsidR="000A6FBB" w:rsidRPr="003E5D93" w14:paraId="63969B4D" w14:textId="77777777">
        <w:tc>
          <w:tcPr>
            <w:tcW w:w="9788" w:type="dxa"/>
            <w:tcBorders>
              <w:top w:val="single" w:sz="4" w:space="0" w:color="000000"/>
              <w:left w:val="single" w:sz="4" w:space="0" w:color="000000"/>
              <w:bottom w:val="single" w:sz="4" w:space="0" w:color="000000"/>
              <w:right w:val="single" w:sz="4" w:space="0" w:color="000000"/>
            </w:tcBorders>
          </w:tcPr>
          <w:p w14:paraId="545C4D11" w14:textId="77777777" w:rsidR="005C216A" w:rsidRPr="003E5D93" w:rsidRDefault="005C216A" w:rsidP="004267FA">
            <w:pPr>
              <w:pStyle w:val="Rientrocorpodeltesto21"/>
              <w:spacing w:after="0" w:line="360" w:lineRule="auto"/>
              <w:ind w:left="1440" w:hanging="1440"/>
              <w:jc w:val="center"/>
              <w:rPr>
                <w:b/>
                <w:color w:val="FFFFFF"/>
                <w:sz w:val="18"/>
                <w:szCs w:val="18"/>
                <w:lang w:val="de-DE"/>
              </w:rPr>
            </w:pPr>
            <w:r w:rsidRPr="003E5D93">
              <w:rPr>
                <w:b/>
                <w:color w:val="FFFFFF"/>
                <w:sz w:val="18"/>
                <w:szCs w:val="18"/>
                <w:lang w:val="de-DE"/>
              </w:rPr>
              <w:t>.</w:t>
            </w:r>
          </w:p>
          <w:p w14:paraId="740571E5" w14:textId="77777777" w:rsidR="000A6FBB" w:rsidRPr="00C86FA2" w:rsidRDefault="004E1CF8" w:rsidP="004267FA">
            <w:pPr>
              <w:pStyle w:val="Rientrocorpodeltesto21"/>
              <w:spacing w:after="0" w:line="360" w:lineRule="auto"/>
              <w:ind w:left="1440" w:hanging="1440"/>
              <w:jc w:val="center"/>
              <w:rPr>
                <w:b/>
                <w:bCs/>
                <w:lang w:val="de-DE"/>
              </w:rPr>
            </w:pPr>
            <w:r w:rsidRPr="00C86FA2">
              <w:rPr>
                <w:b/>
                <w:lang w:val="de-DE"/>
              </w:rPr>
              <w:t xml:space="preserve">Anlage </w:t>
            </w:r>
            <w:r w:rsidR="000A6FBB" w:rsidRPr="00C86FA2">
              <w:rPr>
                <w:b/>
                <w:bCs/>
                <w:lang w:val="de-DE"/>
              </w:rPr>
              <w:t>A1</w:t>
            </w:r>
            <w:r w:rsidR="004774E0" w:rsidRPr="00C86FA2">
              <w:rPr>
                <w:b/>
                <w:bCs/>
                <w:lang w:val="de-DE"/>
              </w:rPr>
              <w:t xml:space="preserve"> </w:t>
            </w:r>
            <w:proofErr w:type="spellStart"/>
            <w:r w:rsidR="003075E9" w:rsidRPr="00C86FA2">
              <w:rPr>
                <w:b/>
                <w:bCs/>
                <w:lang w:val="de-DE"/>
              </w:rPr>
              <w:t>te</w:t>
            </w:r>
            <w:r w:rsidR="004774E0" w:rsidRPr="00C86FA2">
              <w:rPr>
                <w:b/>
                <w:bCs/>
                <w:lang w:val="de-DE"/>
              </w:rPr>
              <w:t>r</w:t>
            </w:r>
            <w:proofErr w:type="spellEnd"/>
            <w:r w:rsidR="005C216A" w:rsidRPr="00C86FA2">
              <w:rPr>
                <w:b/>
                <w:bCs/>
                <w:lang w:val="de-DE"/>
              </w:rPr>
              <w:t xml:space="preserve"> </w:t>
            </w:r>
            <w:r w:rsidR="003E7269" w:rsidRPr="00C86FA2">
              <w:rPr>
                <w:b/>
                <w:bCs/>
                <w:lang w:val="de-DE"/>
              </w:rPr>
              <w:t xml:space="preserve">- </w:t>
            </w:r>
            <w:r w:rsidR="005C216A" w:rsidRPr="00C86FA2">
              <w:rPr>
                <w:b/>
                <w:bCs/>
                <w:lang w:val="de-DE"/>
              </w:rPr>
              <w:t>Erklärung des Hilfsunternehmens</w:t>
            </w:r>
            <w:r w:rsidR="006C3A27" w:rsidRPr="00C86FA2">
              <w:rPr>
                <w:rStyle w:val="Rimandonotadichiusura"/>
                <w:rFonts w:cs="Arial"/>
                <w:b/>
                <w:bCs/>
                <w:lang w:val="de-DE"/>
              </w:rPr>
              <w:endnoteReference w:id="1"/>
            </w:r>
          </w:p>
          <w:p w14:paraId="0FEF4D8A" w14:textId="77777777" w:rsidR="00730CFD" w:rsidRPr="003E5D93" w:rsidRDefault="00730CFD" w:rsidP="004267FA">
            <w:pPr>
              <w:pStyle w:val="Rientrocorpodeltesto21"/>
              <w:spacing w:after="0" w:line="360" w:lineRule="auto"/>
              <w:ind w:left="1440" w:hanging="1440"/>
              <w:jc w:val="center"/>
              <w:rPr>
                <w:b/>
                <w:bCs/>
                <w:sz w:val="18"/>
                <w:szCs w:val="18"/>
                <w:lang w:val="de-DE"/>
              </w:rPr>
            </w:pPr>
          </w:p>
          <w:p w14:paraId="6A7E579C" w14:textId="39C3A58E" w:rsidR="005B1523" w:rsidRPr="003E5D93" w:rsidRDefault="005B1523" w:rsidP="00621965">
            <w:pPr>
              <w:pStyle w:val="Rientrocorpodeltesto31"/>
              <w:spacing w:after="0" w:line="360" w:lineRule="auto"/>
              <w:ind w:left="37" w:hanging="6"/>
              <w:jc w:val="both"/>
              <w:rPr>
                <w:b/>
                <w:bCs/>
                <w:i/>
                <w:sz w:val="18"/>
                <w:szCs w:val="18"/>
                <w:lang w:val="de-DE"/>
              </w:rPr>
            </w:pPr>
            <w:r w:rsidRPr="003E5D93">
              <w:rPr>
                <w:b/>
                <w:bCs/>
                <w:i/>
                <w:sz w:val="18"/>
                <w:szCs w:val="18"/>
                <w:lang w:val="de-DE"/>
              </w:rPr>
              <w:t>[</w:t>
            </w:r>
            <w:r w:rsidR="004E1CF8" w:rsidRPr="003E5D93">
              <w:rPr>
                <w:b/>
                <w:i/>
                <w:sz w:val="18"/>
                <w:szCs w:val="18"/>
                <w:lang w:val="de-DE"/>
              </w:rPr>
              <w:t>Wichtige Anmerkung: Diese Anlage muss von den Hilfsunternehmen ausgefüllt werden, wenn der Wirtschaf</w:t>
            </w:r>
            <w:r w:rsidR="00345E0F">
              <w:rPr>
                <w:b/>
                <w:i/>
                <w:sz w:val="18"/>
                <w:szCs w:val="18"/>
                <w:lang w:val="de-DE"/>
              </w:rPr>
              <w:t>t</w:t>
            </w:r>
            <w:r w:rsidR="004E1CF8" w:rsidRPr="003E5D93">
              <w:rPr>
                <w:b/>
                <w:i/>
                <w:sz w:val="18"/>
                <w:szCs w:val="18"/>
                <w:lang w:val="de-DE"/>
              </w:rPr>
              <w:t xml:space="preserve">steilnehmer das Rechtsinstitut </w:t>
            </w:r>
            <w:r w:rsidR="005C216A" w:rsidRPr="003E5D93">
              <w:rPr>
                <w:b/>
                <w:i/>
                <w:sz w:val="18"/>
                <w:szCs w:val="18"/>
                <w:lang w:val="de-DE"/>
              </w:rPr>
              <w:t>der</w:t>
            </w:r>
            <w:r w:rsidR="004E1CF8" w:rsidRPr="003E5D93">
              <w:rPr>
                <w:b/>
                <w:i/>
                <w:sz w:val="18"/>
                <w:szCs w:val="18"/>
                <w:lang w:val="de-DE"/>
              </w:rPr>
              <w:t xml:space="preserve"> Nutzung </w:t>
            </w:r>
            <w:r w:rsidR="005C216A" w:rsidRPr="003E5D93">
              <w:rPr>
                <w:b/>
                <w:i/>
                <w:sz w:val="18"/>
                <w:szCs w:val="18"/>
                <w:lang w:val="de-DE"/>
              </w:rPr>
              <w:t xml:space="preserve">der </w:t>
            </w:r>
            <w:r w:rsidR="004E1CF8" w:rsidRPr="003E5D93">
              <w:rPr>
                <w:b/>
                <w:i/>
                <w:sz w:val="18"/>
                <w:szCs w:val="18"/>
                <w:lang w:val="de-DE"/>
              </w:rPr>
              <w:t xml:space="preserve">Kapazitäten Dritter gemäß </w:t>
            </w:r>
            <w:r w:rsidR="004E1CF8" w:rsidRPr="00C63E12">
              <w:rPr>
                <w:b/>
                <w:i/>
                <w:sz w:val="18"/>
                <w:szCs w:val="18"/>
                <w:lang w:val="de-DE"/>
              </w:rPr>
              <w:t>Art.</w:t>
            </w:r>
            <w:r w:rsidR="003F5013" w:rsidRPr="009A6A5D">
              <w:rPr>
                <w:lang w:val="de-DE"/>
              </w:rPr>
              <w:t xml:space="preserve"> </w:t>
            </w:r>
            <w:r w:rsidR="003F5013" w:rsidRPr="00C63E12">
              <w:rPr>
                <w:b/>
                <w:i/>
                <w:sz w:val="18"/>
                <w:szCs w:val="18"/>
                <w:lang w:val="de-DE"/>
              </w:rPr>
              <w:t xml:space="preserve">104 </w:t>
            </w:r>
            <w:proofErr w:type="spellStart"/>
            <w:r w:rsidR="003F5013" w:rsidRPr="00C63E12">
              <w:rPr>
                <w:b/>
                <w:i/>
                <w:sz w:val="18"/>
                <w:szCs w:val="18"/>
                <w:lang w:val="de-DE"/>
              </w:rPr>
              <w:t>GvD</w:t>
            </w:r>
            <w:proofErr w:type="spellEnd"/>
            <w:r w:rsidR="003F5013" w:rsidRPr="00C63E12">
              <w:rPr>
                <w:b/>
                <w:i/>
                <w:sz w:val="18"/>
                <w:szCs w:val="18"/>
                <w:lang w:val="de-DE"/>
              </w:rPr>
              <w:t>. 36/2023</w:t>
            </w:r>
            <w:r w:rsidR="003F5013" w:rsidRPr="003F5013">
              <w:rPr>
                <w:b/>
                <w:i/>
                <w:sz w:val="18"/>
                <w:szCs w:val="18"/>
                <w:lang w:val="de-DE"/>
              </w:rPr>
              <w:t xml:space="preserve"> </w:t>
            </w:r>
            <w:r w:rsidR="004E1CF8" w:rsidRPr="003E5D93">
              <w:rPr>
                <w:b/>
                <w:i/>
                <w:sz w:val="18"/>
                <w:szCs w:val="18"/>
                <w:lang w:val="de-DE"/>
              </w:rPr>
              <w:t>und Art. 186-bis des Insolvenzgesetzes in Anspruch nimmt</w:t>
            </w:r>
            <w:r w:rsidRPr="003E5D93">
              <w:rPr>
                <w:b/>
                <w:bCs/>
                <w:i/>
                <w:sz w:val="18"/>
                <w:szCs w:val="18"/>
                <w:lang w:val="de-DE"/>
              </w:rPr>
              <w:t>]</w:t>
            </w:r>
          </w:p>
          <w:p w14:paraId="0BF3E985" w14:textId="77777777" w:rsidR="005B1523" w:rsidRPr="003E5D93" w:rsidRDefault="005B1523" w:rsidP="00621965">
            <w:pPr>
              <w:pStyle w:val="Rientrocorpodeltesto21"/>
              <w:spacing w:after="0" w:line="360" w:lineRule="auto"/>
              <w:ind w:left="37" w:hanging="6"/>
              <w:jc w:val="center"/>
              <w:rPr>
                <w:b/>
                <w:bCs/>
                <w:sz w:val="18"/>
                <w:szCs w:val="18"/>
                <w:lang w:val="de-DE"/>
              </w:rPr>
            </w:pPr>
          </w:p>
          <w:p w14:paraId="275251BC" w14:textId="77777777" w:rsidR="003F0766" w:rsidRPr="003E5D93" w:rsidRDefault="003F0766" w:rsidP="00621965">
            <w:pPr>
              <w:pStyle w:val="Rientrocorpodeltesto31"/>
              <w:spacing w:after="0" w:line="360" w:lineRule="auto"/>
              <w:ind w:left="37" w:hanging="6"/>
              <w:jc w:val="both"/>
              <w:rPr>
                <w:sz w:val="18"/>
                <w:szCs w:val="18"/>
                <w:lang w:val="de-DE"/>
              </w:rPr>
            </w:pPr>
            <w:r w:rsidRPr="003E5D93">
              <w:rPr>
                <w:b/>
                <w:bCs/>
                <w:sz w:val="18"/>
                <w:szCs w:val="18"/>
                <w:lang w:val="de-DE"/>
              </w:rPr>
              <w:t xml:space="preserve">Code der AUSSCHREIBUNG: </w:t>
            </w:r>
            <w:r w:rsidRPr="003E5D93">
              <w:rPr>
                <w:sz w:val="18"/>
                <w:szCs w:val="18"/>
                <w:lang w:val="de-DE"/>
              </w:rPr>
              <w:fldChar w:fldCharType="begin">
                <w:ffData>
                  <w:name w:val="Testo82"/>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p>
          <w:p w14:paraId="1C16588A" w14:textId="77777777" w:rsidR="003F0766" w:rsidRPr="003E5D93" w:rsidRDefault="003F0766" w:rsidP="00621965">
            <w:pPr>
              <w:pStyle w:val="Rientrocorpodeltesto31"/>
              <w:spacing w:after="0" w:line="360" w:lineRule="auto"/>
              <w:ind w:left="37" w:hanging="6"/>
              <w:jc w:val="both"/>
              <w:rPr>
                <w:sz w:val="18"/>
                <w:szCs w:val="18"/>
                <w:lang w:val="de-DE"/>
              </w:rPr>
            </w:pPr>
            <w:r w:rsidRPr="003E5D93">
              <w:rPr>
                <w:b/>
                <w:bCs/>
                <w:sz w:val="18"/>
                <w:szCs w:val="18"/>
                <w:lang w:val="de-DE"/>
              </w:rPr>
              <w:t xml:space="preserve">Code CIG: </w:t>
            </w:r>
            <w:r w:rsidRPr="003E5D93">
              <w:rPr>
                <w:sz w:val="18"/>
                <w:szCs w:val="18"/>
                <w:lang w:val="de-DE"/>
              </w:rPr>
              <w:fldChar w:fldCharType="begin">
                <w:ffData>
                  <w:name w:val="Testo83"/>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p>
          <w:p w14:paraId="204F654D" w14:textId="77777777" w:rsidR="003F0766" w:rsidRPr="003E5D93" w:rsidRDefault="003F0766" w:rsidP="00621965">
            <w:pPr>
              <w:pStyle w:val="Rientrocorpodeltesto31"/>
              <w:spacing w:after="0" w:line="360" w:lineRule="auto"/>
              <w:ind w:left="37" w:hanging="6"/>
              <w:jc w:val="both"/>
              <w:rPr>
                <w:sz w:val="18"/>
                <w:szCs w:val="18"/>
                <w:lang w:val="de-DE"/>
              </w:rPr>
            </w:pPr>
            <w:r w:rsidRPr="003E5D93">
              <w:rPr>
                <w:b/>
                <w:bCs/>
                <w:color w:val="FF0000"/>
                <w:sz w:val="18"/>
                <w:szCs w:val="18"/>
                <w:lang w:val="de-DE"/>
              </w:rPr>
              <w:t xml:space="preserve">Code CUP: </w:t>
            </w:r>
            <w:r w:rsidRPr="003E5D93">
              <w:rPr>
                <w:sz w:val="18"/>
                <w:szCs w:val="18"/>
                <w:lang w:val="de-DE"/>
              </w:rPr>
              <w:fldChar w:fldCharType="begin">
                <w:ffData>
                  <w:name w:val="Testo84"/>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p>
          <w:p w14:paraId="20EDF32C" w14:textId="14C6D48F" w:rsidR="000A6FBB" w:rsidRPr="003653C1" w:rsidRDefault="001863FC" w:rsidP="003653C1">
            <w:pPr>
              <w:pStyle w:val="Rientrocorpodeltesto31"/>
              <w:spacing w:after="0" w:line="360" w:lineRule="auto"/>
              <w:ind w:left="0"/>
              <w:jc w:val="right"/>
              <w:rPr>
                <w:color w:val="0000FF"/>
                <w:sz w:val="18"/>
                <w:szCs w:val="18"/>
                <w:highlight w:val="yellow"/>
                <w:lang w:val="de-DE"/>
              </w:rPr>
            </w:pPr>
            <w:r w:rsidRPr="002E5D5A">
              <w:rPr>
                <w:color w:val="0000FF"/>
                <w:sz w:val="18"/>
                <w:szCs w:val="18"/>
                <w:highlight w:val="yellow"/>
                <w:lang w:val="de-DE"/>
              </w:rPr>
              <w:t>Version</w:t>
            </w:r>
            <w:r w:rsidR="00BA0A72" w:rsidRPr="002E5D5A">
              <w:rPr>
                <w:color w:val="0000FF"/>
                <w:sz w:val="18"/>
                <w:szCs w:val="18"/>
                <w:highlight w:val="yellow"/>
                <w:lang w:val="de-DE"/>
              </w:rPr>
              <w:t xml:space="preserve"> </w:t>
            </w:r>
            <w:r w:rsidR="008A608B">
              <w:rPr>
                <w:color w:val="0000FF"/>
                <w:sz w:val="18"/>
                <w:szCs w:val="18"/>
                <w:highlight w:val="yellow"/>
                <w:lang w:val="de-DE"/>
              </w:rPr>
              <w:t>11.03</w:t>
            </w:r>
            <w:r w:rsidR="00721592">
              <w:rPr>
                <w:color w:val="0000FF"/>
                <w:sz w:val="18"/>
                <w:szCs w:val="18"/>
                <w:highlight w:val="yellow"/>
                <w:lang w:val="de-DE"/>
              </w:rPr>
              <w:t>.2024</w:t>
            </w:r>
          </w:p>
        </w:tc>
      </w:tr>
    </w:tbl>
    <w:p w14:paraId="23D0BB48" w14:textId="77777777" w:rsidR="000A6FBB" w:rsidRPr="003E5D93" w:rsidRDefault="000A6FBB" w:rsidP="004267FA">
      <w:pPr>
        <w:pStyle w:val="Rientrocorpodeltesto21"/>
        <w:spacing w:after="0" w:line="360" w:lineRule="auto"/>
        <w:ind w:left="1440" w:hanging="1440"/>
        <w:jc w:val="center"/>
        <w:rPr>
          <w:b/>
          <w:bCs/>
          <w:i/>
          <w:iCs/>
          <w:sz w:val="18"/>
          <w:szCs w:val="18"/>
          <w:lang w:val="de-DE"/>
        </w:rPr>
      </w:pPr>
    </w:p>
    <w:p w14:paraId="19AD78A0" w14:textId="77777777" w:rsidR="000A6FBB" w:rsidRPr="003E5D93" w:rsidRDefault="000A6FBB"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2EF93FD5" w14:textId="77777777" w:rsidR="004E1CF8" w:rsidRPr="003E5D93" w:rsidRDefault="004E1CF8"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3E5D93">
        <w:rPr>
          <w:rFonts w:ascii="Arial" w:hAnsi="Arial" w:cs="Arial"/>
          <w:b/>
          <w:i/>
          <w:sz w:val="18"/>
          <w:szCs w:val="18"/>
          <w:lang w:val="de-DE" w:eastAsia="de-DE"/>
        </w:rPr>
        <w:t>Teil I</w:t>
      </w:r>
    </w:p>
    <w:p w14:paraId="2B12A094" w14:textId="77777777" w:rsidR="004E1CF8" w:rsidRPr="00C63E12" w:rsidRDefault="004E1CF8"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3E5D93">
        <w:rPr>
          <w:rFonts w:ascii="Arial" w:hAnsi="Arial" w:cs="Arial"/>
          <w:b/>
          <w:i/>
          <w:sz w:val="18"/>
          <w:szCs w:val="18"/>
          <w:lang w:val="de-DE" w:eastAsia="de-DE"/>
        </w:rPr>
        <w:t xml:space="preserve">VERBINDLICHE ERKLÄRUNGEN DES </w:t>
      </w:r>
      <w:r w:rsidRPr="00C63E12">
        <w:rPr>
          <w:rFonts w:ascii="Arial" w:hAnsi="Arial" w:cs="Arial"/>
          <w:b/>
          <w:i/>
          <w:sz w:val="18"/>
          <w:szCs w:val="18"/>
          <w:lang w:val="de-DE" w:eastAsia="de-DE"/>
        </w:rPr>
        <w:t>HILFSUNTERNEHMENS BEI NUTZUNG DER KAPAZITÄTEN DRITTER</w:t>
      </w:r>
    </w:p>
    <w:p w14:paraId="04A70B36" w14:textId="76AA2B3F" w:rsidR="004E1CF8" w:rsidRPr="003E5D93" w:rsidRDefault="00672120"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C63E12">
        <w:rPr>
          <w:rFonts w:ascii="Arial" w:hAnsi="Arial" w:cs="Arial"/>
          <w:b/>
          <w:i/>
          <w:sz w:val="18"/>
          <w:szCs w:val="18"/>
          <w:lang w:val="de-DE" w:eastAsia="de-DE"/>
        </w:rPr>
        <w:t>Im Sinne des</w:t>
      </w:r>
      <w:r w:rsidR="004E1CF8" w:rsidRPr="00C63E12">
        <w:rPr>
          <w:rFonts w:ascii="Arial" w:hAnsi="Arial" w:cs="Arial"/>
          <w:b/>
          <w:i/>
          <w:sz w:val="18"/>
          <w:szCs w:val="18"/>
          <w:lang w:val="de-DE" w:eastAsia="de-DE"/>
        </w:rPr>
        <w:t xml:space="preserve"> Art.</w:t>
      </w:r>
      <w:r w:rsidR="003F5013" w:rsidRPr="00C63E12">
        <w:rPr>
          <w:rFonts w:ascii="Arial" w:hAnsi="Arial" w:cs="Arial"/>
          <w:b/>
          <w:i/>
          <w:sz w:val="18"/>
          <w:szCs w:val="18"/>
          <w:lang w:val="de-DE" w:eastAsia="de-DE"/>
        </w:rPr>
        <w:t xml:space="preserve">104 </w:t>
      </w:r>
      <w:proofErr w:type="spellStart"/>
      <w:r w:rsidR="003F5013" w:rsidRPr="00C63E12">
        <w:rPr>
          <w:rFonts w:ascii="Arial" w:hAnsi="Arial" w:cs="Arial"/>
          <w:b/>
          <w:i/>
          <w:sz w:val="18"/>
          <w:szCs w:val="18"/>
          <w:lang w:val="de-DE" w:eastAsia="de-DE"/>
        </w:rPr>
        <w:t>GvD</w:t>
      </w:r>
      <w:proofErr w:type="spellEnd"/>
      <w:r w:rsidR="003F5013" w:rsidRPr="00C63E12">
        <w:rPr>
          <w:rFonts w:ascii="Arial" w:hAnsi="Arial" w:cs="Arial"/>
          <w:b/>
          <w:i/>
          <w:sz w:val="18"/>
          <w:szCs w:val="18"/>
          <w:lang w:val="de-DE" w:eastAsia="de-DE"/>
        </w:rPr>
        <w:t>. 36/2023</w:t>
      </w:r>
      <w:r w:rsidR="003F5013" w:rsidRPr="003F5013">
        <w:rPr>
          <w:b/>
          <w:i/>
          <w:sz w:val="18"/>
          <w:szCs w:val="18"/>
          <w:lang w:val="de-DE"/>
        </w:rPr>
        <w:t xml:space="preserve"> </w:t>
      </w:r>
      <w:r w:rsidR="003F5013" w:rsidRPr="003E5D93">
        <w:rPr>
          <w:b/>
          <w:i/>
          <w:sz w:val="18"/>
          <w:szCs w:val="18"/>
          <w:lang w:val="de-DE"/>
        </w:rPr>
        <w:t xml:space="preserve"> </w:t>
      </w:r>
    </w:p>
    <w:p w14:paraId="1765C7FF" w14:textId="77777777" w:rsidR="000A6FBB" w:rsidRPr="003E5D93" w:rsidRDefault="004E1CF8" w:rsidP="004267FA">
      <w:pPr>
        <w:pStyle w:val="NormaleWeb"/>
        <w:pBdr>
          <w:top w:val="single" w:sz="4" w:space="1" w:color="000000"/>
          <w:left w:val="single" w:sz="4" w:space="4" w:color="000000"/>
          <w:bottom w:val="single" w:sz="4" w:space="1" w:color="000000"/>
          <w:right w:val="single" w:sz="4" w:space="4" w:color="000000"/>
        </w:pBdr>
        <w:shd w:val="clear" w:color="auto" w:fill="E6E6E6"/>
        <w:spacing w:after="0" w:line="360" w:lineRule="auto"/>
        <w:jc w:val="center"/>
        <w:rPr>
          <w:rFonts w:ascii="Arial" w:hAnsi="Arial" w:cs="Arial"/>
          <w:sz w:val="18"/>
          <w:szCs w:val="18"/>
          <w:lang w:val="de-DE"/>
        </w:rPr>
      </w:pPr>
      <w:r w:rsidRPr="003E5D93">
        <w:rPr>
          <w:rFonts w:ascii="Arial" w:hAnsi="Arial" w:cs="Arial"/>
          <w:b/>
          <w:i/>
          <w:sz w:val="18"/>
          <w:szCs w:val="18"/>
          <w:lang w:val="de-DE" w:eastAsia="de-DE"/>
        </w:rPr>
        <w:t>Erklärunge</w:t>
      </w:r>
      <w:r w:rsidR="00672120" w:rsidRPr="003E5D93">
        <w:rPr>
          <w:rFonts w:ascii="Arial" w:hAnsi="Arial" w:cs="Arial"/>
          <w:b/>
          <w:i/>
          <w:sz w:val="18"/>
          <w:szCs w:val="18"/>
          <w:lang w:val="de-DE" w:eastAsia="de-DE"/>
        </w:rPr>
        <w:t xml:space="preserve">n gemäß L.G. </w:t>
      </w:r>
      <w:r w:rsidRPr="003E5D93">
        <w:rPr>
          <w:rFonts w:ascii="Arial" w:hAnsi="Arial" w:cs="Arial"/>
          <w:b/>
          <w:i/>
          <w:sz w:val="18"/>
          <w:szCs w:val="18"/>
          <w:lang w:val="de-DE" w:eastAsia="de-DE"/>
        </w:rPr>
        <w:t>22. Oktober 1993</w:t>
      </w:r>
      <w:r w:rsidR="00672120" w:rsidRPr="003E5D93">
        <w:rPr>
          <w:rFonts w:ascii="Arial" w:hAnsi="Arial" w:cs="Arial"/>
          <w:b/>
          <w:i/>
          <w:sz w:val="18"/>
          <w:szCs w:val="18"/>
          <w:lang w:val="de-DE" w:eastAsia="de-DE"/>
        </w:rPr>
        <w:t>, Nr. 17</w:t>
      </w:r>
    </w:p>
    <w:p w14:paraId="36B65003" w14:textId="77777777" w:rsidR="000A6FBB" w:rsidRPr="003E5D93" w:rsidRDefault="000A6FBB"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0B285CC8" w14:textId="77777777" w:rsidR="000A6FBB" w:rsidRPr="003E5D93" w:rsidRDefault="000A6FBB" w:rsidP="004267FA">
      <w:pPr>
        <w:pStyle w:val="sche22"/>
        <w:spacing w:line="360" w:lineRule="auto"/>
        <w:jc w:val="both"/>
        <w:rPr>
          <w:rFonts w:ascii="Arial" w:hAnsi="Arial" w:cs="Arial"/>
          <w:sz w:val="18"/>
          <w:szCs w:val="18"/>
          <w:lang w:val="de-DE"/>
        </w:rPr>
      </w:pPr>
    </w:p>
    <w:p w14:paraId="267C2865" w14:textId="77777777" w:rsidR="000A6FBB" w:rsidRPr="003E5D93" w:rsidRDefault="004E1CF8" w:rsidP="00A251D2">
      <w:pPr>
        <w:pStyle w:val="Rientrocorpodeltesto31"/>
        <w:spacing w:after="0" w:line="360" w:lineRule="auto"/>
        <w:ind w:left="993" w:hanging="993"/>
        <w:jc w:val="both"/>
        <w:rPr>
          <w:b/>
          <w:bCs/>
          <w:sz w:val="18"/>
          <w:szCs w:val="18"/>
          <w:lang w:val="de-DE"/>
        </w:rPr>
      </w:pPr>
      <w:r w:rsidRPr="003E5D93">
        <w:rPr>
          <w:b/>
          <w:sz w:val="18"/>
          <w:szCs w:val="18"/>
          <w:lang w:val="de-DE" w:eastAsia="de-DE"/>
        </w:rPr>
        <w:t xml:space="preserve">ACHTUNG: Die </w:t>
      </w:r>
      <w:r w:rsidR="008F5341" w:rsidRPr="003E5D93">
        <w:rPr>
          <w:b/>
          <w:sz w:val="18"/>
          <w:szCs w:val="18"/>
          <w:lang w:val="de-DE" w:eastAsia="de-DE"/>
        </w:rPr>
        <w:t>Person, welche die Anlage A1-</w:t>
      </w:r>
      <w:r w:rsidRPr="003E5D93">
        <w:rPr>
          <w:b/>
          <w:sz w:val="18"/>
          <w:szCs w:val="18"/>
          <w:lang w:val="de-DE" w:eastAsia="de-DE"/>
        </w:rPr>
        <w:t xml:space="preserve">ter ausfüllt, </w:t>
      </w:r>
      <w:r w:rsidRPr="003E5D93">
        <w:rPr>
          <w:b/>
          <w:sz w:val="18"/>
          <w:szCs w:val="18"/>
          <w:u w:val="single"/>
          <w:lang w:val="de-DE" w:eastAsia="de-DE"/>
        </w:rPr>
        <w:t>MUSS</w:t>
      </w:r>
      <w:r w:rsidRPr="003E5D93">
        <w:rPr>
          <w:b/>
          <w:sz w:val="18"/>
          <w:szCs w:val="18"/>
          <w:lang w:val="de-DE" w:eastAsia="de-DE"/>
        </w:rPr>
        <w:t xml:space="preserve"> die gleiche Person sein, welche die digitale Signatur anbringt</w:t>
      </w:r>
      <w:r w:rsidR="000A6FBB" w:rsidRPr="003E5D93">
        <w:rPr>
          <w:b/>
          <w:bCs/>
          <w:sz w:val="18"/>
          <w:szCs w:val="18"/>
          <w:lang w:val="de-DE"/>
        </w:rPr>
        <w:t>.</w:t>
      </w:r>
    </w:p>
    <w:p w14:paraId="042665F7" w14:textId="77777777" w:rsidR="00385C3D" w:rsidRPr="003E5D93" w:rsidRDefault="00385C3D" w:rsidP="004267FA">
      <w:pPr>
        <w:pStyle w:val="Stile1"/>
        <w:spacing w:line="360" w:lineRule="auto"/>
        <w:rPr>
          <w:rFonts w:ascii="Arial" w:hAnsi="Arial" w:cs="Arial"/>
          <w:sz w:val="18"/>
          <w:szCs w:val="18"/>
        </w:rPr>
      </w:pPr>
    </w:p>
    <w:p w14:paraId="50225BD8" w14:textId="77777777" w:rsidR="00385C3D" w:rsidRPr="003E5D93" w:rsidRDefault="00385C3D" w:rsidP="004267FA">
      <w:pPr>
        <w:pStyle w:val="Stile1"/>
        <w:spacing w:line="360" w:lineRule="auto"/>
        <w:rPr>
          <w:rFonts w:ascii="Arial" w:hAnsi="Arial" w:cs="Arial"/>
          <w:sz w:val="18"/>
          <w:szCs w:val="18"/>
        </w:rPr>
      </w:pPr>
      <w:r w:rsidRPr="003E5D93">
        <w:rPr>
          <w:rFonts w:ascii="Arial" w:hAnsi="Arial" w:cs="Arial"/>
          <w:sz w:val="18"/>
          <w:szCs w:val="18"/>
        </w:rPr>
        <w:t>Der /die Unterfertigte</w:t>
      </w:r>
      <w:r w:rsidRPr="003E5D93">
        <w:rPr>
          <w:rStyle w:val="Caratterenotadichiusura"/>
          <w:rFonts w:ascii="Arial" w:hAnsi="Arial" w:cs="Arial"/>
          <w:sz w:val="18"/>
          <w:szCs w:val="18"/>
        </w:rPr>
        <w:t xml:space="preserve"> </w:t>
      </w:r>
      <w:r w:rsidRPr="003E5D93">
        <w:rPr>
          <w:rStyle w:val="Caratterenotadichiusura"/>
          <w:rFonts w:ascii="Arial" w:hAnsi="Arial" w:cs="Arial"/>
          <w:sz w:val="18"/>
          <w:szCs w:val="18"/>
        </w:rPr>
        <w:endnoteReference w:id="2"/>
      </w:r>
      <w:r w:rsidRPr="003E5D93">
        <w:rPr>
          <w:rFonts w:ascii="Arial" w:hAnsi="Arial" w:cs="Arial"/>
          <w:sz w:val="18"/>
          <w:szCs w:val="18"/>
        </w:rPr>
        <w:t xml:space="preserve"> </w:t>
      </w:r>
      <w:r w:rsidRPr="003E5D93">
        <w:rPr>
          <w:rFonts w:ascii="Arial" w:hAnsi="Arial" w:cs="Arial"/>
          <w:sz w:val="18"/>
          <w:szCs w:val="18"/>
        </w:rPr>
        <w:fldChar w:fldCharType="begin">
          <w:ffData>
            <w:name w:val="Testo8"/>
            <w:enabled/>
            <w:calcOnExit w:val="0"/>
            <w:textInput/>
          </w:ffData>
        </w:fldChar>
      </w:r>
      <w:r w:rsidRPr="003E5D93">
        <w:rPr>
          <w:rFonts w:ascii="Arial" w:hAnsi="Arial" w:cs="Arial"/>
          <w:sz w:val="18"/>
          <w:szCs w:val="18"/>
        </w:rPr>
        <w:instrText xml:space="preserve"> FORMTEXT </w:instrText>
      </w:r>
      <w:r w:rsidRPr="003E5D93">
        <w:rPr>
          <w:rFonts w:ascii="Arial" w:hAnsi="Arial" w:cs="Arial"/>
          <w:sz w:val="18"/>
          <w:szCs w:val="18"/>
        </w:rPr>
      </w:r>
      <w:r w:rsidRPr="003E5D93">
        <w:rPr>
          <w:rFonts w:ascii="Arial" w:hAnsi="Arial" w:cs="Arial"/>
          <w:sz w:val="18"/>
          <w:szCs w:val="18"/>
        </w:rPr>
        <w:fldChar w:fldCharType="separate"/>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fldChar w:fldCharType="end"/>
      </w:r>
      <w:r w:rsidRPr="003E5D93">
        <w:rPr>
          <w:rFonts w:ascii="Arial" w:hAnsi="Arial" w:cs="Arial"/>
          <w:sz w:val="18"/>
          <w:szCs w:val="18"/>
        </w:rPr>
        <w:t>,</w:t>
      </w:r>
    </w:p>
    <w:p w14:paraId="512A4044" w14:textId="77777777" w:rsidR="00385C3D" w:rsidRPr="003E5D93" w:rsidRDefault="00385C3D" w:rsidP="004267FA">
      <w:pPr>
        <w:spacing w:line="360" w:lineRule="auto"/>
        <w:jc w:val="both"/>
        <w:rPr>
          <w:bCs/>
          <w:iCs/>
          <w:sz w:val="18"/>
          <w:szCs w:val="18"/>
          <w:lang w:val="de-DE" w:eastAsia="it-IT"/>
        </w:rPr>
      </w:pPr>
      <w:r w:rsidRPr="003E5D93">
        <w:rPr>
          <w:bCs/>
          <w:iCs/>
          <w:sz w:val="18"/>
          <w:szCs w:val="18"/>
          <w:lang w:val="de-DE" w:eastAsia="it-IT"/>
        </w:rPr>
        <w:t xml:space="preserve">Steuernummer </w:t>
      </w:r>
      <w:r w:rsidRPr="003E5D93">
        <w:rPr>
          <w:bCs/>
          <w:iCs/>
          <w:sz w:val="18"/>
          <w:szCs w:val="18"/>
          <w:lang w:val="de-DE" w:eastAsia="it-IT"/>
        </w:rPr>
        <w:fldChar w:fldCharType="begin">
          <w:ffData>
            <w:name w:val="Testo57"/>
            <w:enabled/>
            <w:calcOnExit w:val="0"/>
            <w:textInput/>
          </w:ffData>
        </w:fldChar>
      </w:r>
      <w:r w:rsidRPr="003E5D93">
        <w:rPr>
          <w:bCs/>
          <w:iCs/>
          <w:sz w:val="18"/>
          <w:szCs w:val="18"/>
          <w:lang w:val="de-DE" w:eastAsia="it-IT"/>
        </w:rPr>
        <w:instrText xml:space="preserve"> FORMTEXT </w:instrText>
      </w:r>
      <w:r w:rsidRPr="003E5D93">
        <w:rPr>
          <w:bCs/>
          <w:iCs/>
          <w:sz w:val="18"/>
          <w:szCs w:val="18"/>
          <w:lang w:val="de-DE" w:eastAsia="it-IT"/>
        </w:rPr>
      </w:r>
      <w:r w:rsidRPr="003E5D93">
        <w:rPr>
          <w:bCs/>
          <w:iCs/>
          <w:sz w:val="18"/>
          <w:szCs w:val="18"/>
          <w:lang w:val="de-DE" w:eastAsia="it-IT"/>
        </w:rPr>
        <w:fldChar w:fldCharType="separate"/>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fldChar w:fldCharType="end"/>
      </w:r>
    </w:p>
    <w:p w14:paraId="5CF03F87" w14:textId="77777777" w:rsidR="00385C3D" w:rsidRPr="003E5D93" w:rsidRDefault="00672120" w:rsidP="004267FA">
      <w:pPr>
        <w:spacing w:line="360" w:lineRule="auto"/>
        <w:jc w:val="both"/>
        <w:rPr>
          <w:sz w:val="18"/>
          <w:szCs w:val="18"/>
          <w:lang w:val="de-DE"/>
        </w:rPr>
      </w:pPr>
      <w:r w:rsidRPr="003E5D93">
        <w:rPr>
          <w:sz w:val="18"/>
          <w:szCs w:val="18"/>
          <w:lang w:val="de-DE"/>
        </w:rPr>
        <w:t>g</w:t>
      </w:r>
      <w:r w:rsidR="00385C3D" w:rsidRPr="003E5D93">
        <w:rPr>
          <w:sz w:val="18"/>
          <w:szCs w:val="18"/>
          <w:lang w:val="de-DE"/>
        </w:rPr>
        <w:t xml:space="preserve">eboren in </w:t>
      </w:r>
      <w:r w:rsidR="00385C3D" w:rsidRPr="003E5D93">
        <w:rPr>
          <w:sz w:val="18"/>
          <w:szCs w:val="18"/>
          <w:lang w:val="de-DE"/>
        </w:rPr>
        <w:fldChar w:fldCharType="begin">
          <w:ffData>
            <w:name w:val="Testo8"/>
            <w:enabled/>
            <w:calcOnExit w:val="0"/>
            <w:textInput/>
          </w:ffData>
        </w:fldChar>
      </w:r>
      <w:r w:rsidR="00385C3D" w:rsidRPr="003E5D93">
        <w:rPr>
          <w:sz w:val="18"/>
          <w:szCs w:val="18"/>
          <w:lang w:val="de-DE"/>
        </w:rPr>
        <w:instrText xml:space="preserve"> FORMTEXT </w:instrText>
      </w:r>
      <w:r w:rsidR="00385C3D" w:rsidRPr="003E5D93">
        <w:rPr>
          <w:sz w:val="18"/>
          <w:szCs w:val="18"/>
          <w:lang w:val="de-DE"/>
        </w:rPr>
      </w:r>
      <w:r w:rsidR="00385C3D" w:rsidRPr="003E5D93">
        <w:rPr>
          <w:sz w:val="18"/>
          <w:szCs w:val="18"/>
          <w:lang w:val="de-DE"/>
        </w:rPr>
        <w:fldChar w:fldCharType="separate"/>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fldChar w:fldCharType="end"/>
      </w:r>
      <w:r w:rsidR="00385C3D" w:rsidRPr="003E5D93">
        <w:rPr>
          <w:sz w:val="18"/>
          <w:szCs w:val="18"/>
          <w:lang w:val="de-DE"/>
        </w:rPr>
        <w:t xml:space="preserve"> (Provinz </w:t>
      </w:r>
      <w:r w:rsidR="00385C3D" w:rsidRPr="003E5D93">
        <w:rPr>
          <w:sz w:val="18"/>
          <w:szCs w:val="18"/>
          <w:lang w:val="de-DE"/>
        </w:rPr>
        <w:fldChar w:fldCharType="begin">
          <w:ffData>
            <w:name w:val="Testo8"/>
            <w:enabled/>
            <w:calcOnExit w:val="0"/>
            <w:textInput/>
          </w:ffData>
        </w:fldChar>
      </w:r>
      <w:r w:rsidR="00385C3D" w:rsidRPr="003E5D93">
        <w:rPr>
          <w:sz w:val="18"/>
          <w:szCs w:val="18"/>
          <w:lang w:val="de-DE"/>
        </w:rPr>
        <w:instrText xml:space="preserve"> FORMTEXT </w:instrText>
      </w:r>
      <w:r w:rsidR="00385C3D" w:rsidRPr="003E5D93">
        <w:rPr>
          <w:sz w:val="18"/>
          <w:szCs w:val="18"/>
          <w:lang w:val="de-DE"/>
        </w:rPr>
      </w:r>
      <w:r w:rsidR="00385C3D" w:rsidRPr="003E5D93">
        <w:rPr>
          <w:sz w:val="18"/>
          <w:szCs w:val="18"/>
          <w:lang w:val="de-DE"/>
        </w:rPr>
        <w:fldChar w:fldCharType="separate"/>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fldChar w:fldCharType="end"/>
      </w:r>
      <w:r w:rsidR="00385C3D" w:rsidRPr="003E5D93">
        <w:rPr>
          <w:sz w:val="18"/>
          <w:szCs w:val="18"/>
          <w:lang w:val="de-DE"/>
        </w:rPr>
        <w:t xml:space="preserve">, Land </w:t>
      </w:r>
      <w:r w:rsidR="00385C3D" w:rsidRPr="003E5D93">
        <w:rPr>
          <w:sz w:val="18"/>
          <w:szCs w:val="18"/>
          <w:lang w:val="de-DE"/>
        </w:rPr>
        <w:fldChar w:fldCharType="begin">
          <w:ffData>
            <w:name w:val="Testo8"/>
            <w:enabled/>
            <w:calcOnExit w:val="0"/>
            <w:textInput/>
          </w:ffData>
        </w:fldChar>
      </w:r>
      <w:r w:rsidR="00385C3D" w:rsidRPr="003E5D93">
        <w:rPr>
          <w:sz w:val="18"/>
          <w:szCs w:val="18"/>
          <w:lang w:val="de-DE"/>
        </w:rPr>
        <w:instrText xml:space="preserve"> FORMTEXT </w:instrText>
      </w:r>
      <w:r w:rsidR="00385C3D" w:rsidRPr="003E5D93">
        <w:rPr>
          <w:sz w:val="18"/>
          <w:szCs w:val="18"/>
          <w:lang w:val="de-DE"/>
        </w:rPr>
      </w:r>
      <w:r w:rsidR="00385C3D" w:rsidRPr="003E5D93">
        <w:rPr>
          <w:sz w:val="18"/>
          <w:szCs w:val="18"/>
          <w:lang w:val="de-DE"/>
        </w:rPr>
        <w:fldChar w:fldCharType="separate"/>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fldChar w:fldCharType="end"/>
      </w:r>
      <w:r w:rsidR="00385C3D" w:rsidRPr="003E5D93">
        <w:rPr>
          <w:sz w:val="18"/>
          <w:szCs w:val="18"/>
          <w:lang w:val="de-DE"/>
        </w:rPr>
        <w:t xml:space="preserve">) am </w:t>
      </w:r>
      <w:r w:rsidR="00385C3D" w:rsidRPr="003E5D93">
        <w:rPr>
          <w:sz w:val="18"/>
          <w:szCs w:val="18"/>
          <w:lang w:val="de-DE"/>
        </w:rPr>
        <w:fldChar w:fldCharType="begin">
          <w:ffData>
            <w:name w:val="Testo8"/>
            <w:enabled/>
            <w:calcOnExit w:val="0"/>
            <w:textInput/>
          </w:ffData>
        </w:fldChar>
      </w:r>
      <w:r w:rsidR="00385C3D" w:rsidRPr="003E5D93">
        <w:rPr>
          <w:sz w:val="18"/>
          <w:szCs w:val="18"/>
          <w:lang w:val="de-DE"/>
        </w:rPr>
        <w:instrText xml:space="preserve"> FORMTEXT </w:instrText>
      </w:r>
      <w:r w:rsidR="00385C3D" w:rsidRPr="003E5D93">
        <w:rPr>
          <w:sz w:val="18"/>
          <w:szCs w:val="18"/>
          <w:lang w:val="de-DE"/>
        </w:rPr>
      </w:r>
      <w:r w:rsidR="00385C3D" w:rsidRPr="003E5D93">
        <w:rPr>
          <w:sz w:val="18"/>
          <w:szCs w:val="18"/>
          <w:lang w:val="de-DE"/>
        </w:rPr>
        <w:fldChar w:fldCharType="separate"/>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fldChar w:fldCharType="end"/>
      </w:r>
    </w:p>
    <w:p w14:paraId="07C1FB2F" w14:textId="77777777" w:rsidR="00385C3D" w:rsidRPr="00200D2A" w:rsidRDefault="00385C3D" w:rsidP="004267FA">
      <w:pPr>
        <w:spacing w:line="360" w:lineRule="auto"/>
        <w:jc w:val="both"/>
        <w:rPr>
          <w:sz w:val="18"/>
          <w:szCs w:val="18"/>
          <w:lang w:val="de-DE"/>
        </w:rPr>
      </w:pPr>
      <w:r w:rsidRPr="00200D2A">
        <w:rPr>
          <w:sz w:val="18"/>
          <w:szCs w:val="18"/>
          <w:lang w:val="de-DE"/>
        </w:rPr>
        <w:t xml:space="preserve">wohnhaft in der Gemeinde </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r w:rsidRPr="00200D2A">
        <w:rPr>
          <w:sz w:val="18"/>
          <w:szCs w:val="18"/>
          <w:lang w:val="de-DE"/>
        </w:rPr>
        <w:t xml:space="preserve">; PLZ </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r w:rsidRPr="00200D2A">
        <w:rPr>
          <w:sz w:val="18"/>
          <w:szCs w:val="18"/>
          <w:lang w:val="de-DE"/>
        </w:rPr>
        <w:t>;</w:t>
      </w:r>
      <w:r w:rsidR="00021B94" w:rsidRPr="00200D2A">
        <w:rPr>
          <w:sz w:val="18"/>
          <w:szCs w:val="18"/>
          <w:lang w:val="de-DE"/>
        </w:rPr>
        <w:t xml:space="preserve"> </w:t>
      </w:r>
      <w:r w:rsidRPr="00200D2A">
        <w:rPr>
          <w:sz w:val="18"/>
          <w:szCs w:val="18"/>
          <w:lang w:val="de-DE"/>
        </w:rPr>
        <w:t>Provinz (</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r w:rsidRPr="00200D2A">
        <w:rPr>
          <w:sz w:val="18"/>
          <w:szCs w:val="18"/>
          <w:lang w:val="de-DE"/>
        </w:rPr>
        <w:t xml:space="preserve">); Land </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r w:rsidRPr="00200D2A">
        <w:rPr>
          <w:sz w:val="18"/>
          <w:szCs w:val="18"/>
          <w:lang w:val="de-DE"/>
        </w:rPr>
        <w:t>;</w:t>
      </w:r>
    </w:p>
    <w:p w14:paraId="37CDE515" w14:textId="77777777" w:rsidR="00385C3D" w:rsidRPr="00200D2A" w:rsidRDefault="00385C3D" w:rsidP="004267FA">
      <w:pPr>
        <w:spacing w:line="360" w:lineRule="auto"/>
        <w:jc w:val="both"/>
        <w:rPr>
          <w:sz w:val="18"/>
          <w:szCs w:val="18"/>
          <w:lang w:val="de-DE"/>
        </w:rPr>
      </w:pPr>
      <w:r w:rsidRPr="00200D2A">
        <w:rPr>
          <w:sz w:val="18"/>
          <w:szCs w:val="18"/>
          <w:lang w:val="de-DE"/>
        </w:rPr>
        <w:t xml:space="preserve">Anschrift, usw. </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r w:rsidRPr="00200D2A">
        <w:rPr>
          <w:sz w:val="18"/>
          <w:szCs w:val="18"/>
          <w:lang w:val="de-DE"/>
        </w:rPr>
        <w:t>;</w:t>
      </w:r>
    </w:p>
    <w:p w14:paraId="70DA3A81" w14:textId="77777777" w:rsidR="0012626B" w:rsidRPr="00200D2A" w:rsidRDefault="0012626B" w:rsidP="004E2770">
      <w:pPr>
        <w:spacing w:line="360" w:lineRule="auto"/>
        <w:jc w:val="both"/>
        <w:rPr>
          <w:sz w:val="18"/>
          <w:szCs w:val="18"/>
          <w:lang w:val="de-DE"/>
        </w:rPr>
      </w:pPr>
      <w:bookmarkStart w:id="0" w:name="_Hlk527372916"/>
      <w:r w:rsidRPr="00200D2A">
        <w:rPr>
          <w:sz w:val="18"/>
          <w:szCs w:val="18"/>
          <w:lang w:val="de-DE"/>
        </w:rPr>
        <w:t xml:space="preserve">in seiner/ihrer Eigenschaft als: </w:t>
      </w:r>
      <w:r w:rsidRPr="00200D2A">
        <w:rPr>
          <w:sz w:val="18"/>
          <w:szCs w:val="18"/>
          <w:lang w:val="it-IT"/>
        </w:rPr>
        <w:fldChar w:fldCharType="begin">
          <w:ffData>
            <w:name w:val="Controllo2"/>
            <w:enabled/>
            <w:calcOnExit w:val="0"/>
            <w:checkBox>
              <w:sizeAuto/>
              <w:default w:val="0"/>
              <w:checked w:val="0"/>
            </w:checkBox>
          </w:ffData>
        </w:fldChar>
      </w:r>
      <w:r w:rsidRPr="00200D2A">
        <w:rPr>
          <w:sz w:val="18"/>
          <w:szCs w:val="18"/>
          <w:lang w:val="de-DE"/>
        </w:rPr>
        <w:instrText xml:space="preserve"> FORMCHECKBOX </w:instrText>
      </w:r>
      <w:r w:rsidR="00816B10">
        <w:rPr>
          <w:sz w:val="18"/>
          <w:szCs w:val="18"/>
          <w:lang w:val="it-IT"/>
        </w:rPr>
      </w:r>
      <w:r w:rsidR="00816B10">
        <w:rPr>
          <w:sz w:val="18"/>
          <w:szCs w:val="18"/>
          <w:lang w:val="it-IT"/>
        </w:rPr>
        <w:fldChar w:fldCharType="separate"/>
      </w:r>
      <w:r w:rsidRPr="00200D2A">
        <w:rPr>
          <w:sz w:val="18"/>
          <w:szCs w:val="18"/>
          <w:lang w:val="it-IT"/>
        </w:rPr>
        <w:fldChar w:fldCharType="end"/>
      </w:r>
      <w:r w:rsidRPr="00200D2A">
        <w:rPr>
          <w:sz w:val="18"/>
          <w:szCs w:val="18"/>
          <w:lang w:val="de-DE"/>
        </w:rPr>
        <w:t xml:space="preserve"> </w:t>
      </w:r>
      <w:r w:rsidRPr="00200D2A">
        <w:rPr>
          <w:rFonts w:cs="Times New Roman"/>
          <w:noProof/>
          <w:sz w:val="18"/>
          <w:szCs w:val="18"/>
          <w:lang w:val="de-DE"/>
        </w:rPr>
        <w:t>gesetzliche/r Vertreter(in)/Inhaber(in)</w:t>
      </w:r>
      <w:r w:rsidRPr="00200D2A">
        <w:rPr>
          <w:sz w:val="18"/>
          <w:szCs w:val="18"/>
          <w:lang w:val="de-DE"/>
        </w:rPr>
        <w:t xml:space="preserve"> </w:t>
      </w:r>
      <w:r w:rsidRPr="00200D2A">
        <w:rPr>
          <w:sz w:val="18"/>
          <w:szCs w:val="18"/>
          <w:lang w:val="it-IT"/>
        </w:rPr>
        <w:fldChar w:fldCharType="begin">
          <w:ffData>
            <w:name w:val="Controllo2"/>
            <w:enabled/>
            <w:calcOnExit w:val="0"/>
            <w:checkBox>
              <w:sizeAuto/>
              <w:default w:val="0"/>
              <w:checked w:val="0"/>
            </w:checkBox>
          </w:ffData>
        </w:fldChar>
      </w:r>
      <w:r w:rsidRPr="00200D2A">
        <w:rPr>
          <w:sz w:val="18"/>
          <w:szCs w:val="18"/>
          <w:lang w:val="de-DE"/>
        </w:rPr>
        <w:instrText xml:space="preserve"> FORMCHECKBOX </w:instrText>
      </w:r>
      <w:r w:rsidR="00816B10">
        <w:rPr>
          <w:sz w:val="18"/>
          <w:szCs w:val="18"/>
          <w:lang w:val="it-IT"/>
        </w:rPr>
      </w:r>
      <w:r w:rsidR="00816B10">
        <w:rPr>
          <w:sz w:val="18"/>
          <w:szCs w:val="18"/>
          <w:lang w:val="it-IT"/>
        </w:rPr>
        <w:fldChar w:fldCharType="separate"/>
      </w:r>
      <w:r w:rsidRPr="00200D2A">
        <w:rPr>
          <w:sz w:val="18"/>
          <w:szCs w:val="18"/>
          <w:lang w:val="it-IT"/>
        </w:rPr>
        <w:fldChar w:fldCharType="end"/>
      </w:r>
      <w:r w:rsidR="004E2770">
        <w:rPr>
          <w:sz w:val="18"/>
          <w:szCs w:val="18"/>
          <w:lang w:val="de-DE"/>
        </w:rPr>
        <w:t xml:space="preserve"> </w:t>
      </w:r>
      <w:r w:rsidRPr="00200D2A">
        <w:rPr>
          <w:sz w:val="18"/>
          <w:szCs w:val="18"/>
          <w:lang w:val="de-DE"/>
        </w:rPr>
        <w:t xml:space="preserve">Generalbevollmächtigte/r </w:t>
      </w:r>
      <w:r w:rsidRPr="00200D2A">
        <w:rPr>
          <w:sz w:val="18"/>
          <w:szCs w:val="18"/>
          <w:lang w:val="it-IT"/>
        </w:rPr>
        <w:fldChar w:fldCharType="begin">
          <w:ffData>
            <w:name w:val="Controllo2"/>
            <w:enabled/>
            <w:calcOnExit w:val="0"/>
            <w:checkBox>
              <w:sizeAuto/>
              <w:default w:val="0"/>
              <w:checked w:val="0"/>
            </w:checkBox>
          </w:ffData>
        </w:fldChar>
      </w:r>
      <w:r w:rsidRPr="00200D2A">
        <w:rPr>
          <w:sz w:val="18"/>
          <w:szCs w:val="18"/>
          <w:lang w:val="de-DE"/>
        </w:rPr>
        <w:instrText xml:space="preserve"> FORMCHECKBOX </w:instrText>
      </w:r>
      <w:r w:rsidR="00816B10">
        <w:rPr>
          <w:sz w:val="18"/>
          <w:szCs w:val="18"/>
          <w:lang w:val="it-IT"/>
        </w:rPr>
      </w:r>
      <w:r w:rsidR="00816B10">
        <w:rPr>
          <w:sz w:val="18"/>
          <w:szCs w:val="18"/>
          <w:lang w:val="it-IT"/>
        </w:rPr>
        <w:fldChar w:fldCharType="separate"/>
      </w:r>
      <w:r w:rsidRPr="00200D2A">
        <w:rPr>
          <w:sz w:val="18"/>
          <w:szCs w:val="18"/>
          <w:lang w:val="it-IT"/>
        </w:rPr>
        <w:fldChar w:fldCharType="end"/>
      </w:r>
      <w:r w:rsidRPr="00200D2A">
        <w:rPr>
          <w:sz w:val="18"/>
          <w:szCs w:val="18"/>
          <w:lang w:val="de-DE"/>
        </w:rPr>
        <w:t xml:space="preserve"> Sonderbevollmächtigte/r</w:t>
      </w:r>
    </w:p>
    <w:bookmarkEnd w:id="0"/>
    <w:p w14:paraId="7F036BEF" w14:textId="77777777" w:rsidR="00385C3D" w:rsidRPr="00200D2A" w:rsidRDefault="00385C3D" w:rsidP="004267FA">
      <w:pPr>
        <w:spacing w:line="360" w:lineRule="auto"/>
        <w:jc w:val="both"/>
        <w:rPr>
          <w:sz w:val="18"/>
          <w:szCs w:val="18"/>
          <w:lang w:val="de-DE"/>
        </w:rPr>
      </w:pPr>
      <w:r w:rsidRPr="00200D2A">
        <w:rPr>
          <w:sz w:val="18"/>
          <w:szCs w:val="18"/>
          <w:lang w:val="de-DE"/>
        </w:rPr>
        <w:t xml:space="preserve">des Unternehmens: </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p>
    <w:p w14:paraId="4150A071" w14:textId="77777777" w:rsidR="00385C3D" w:rsidRPr="003E5D93" w:rsidRDefault="00FB3F55" w:rsidP="004267FA">
      <w:pPr>
        <w:spacing w:line="360" w:lineRule="auto"/>
        <w:jc w:val="both"/>
        <w:rPr>
          <w:sz w:val="18"/>
          <w:szCs w:val="18"/>
          <w:lang w:val="de-DE"/>
        </w:rPr>
      </w:pPr>
      <w:proofErr w:type="spellStart"/>
      <w:r>
        <w:rPr>
          <w:sz w:val="18"/>
          <w:szCs w:val="18"/>
          <w:lang w:val="de-DE"/>
        </w:rPr>
        <w:t>MwSt</w:t>
      </w:r>
      <w:proofErr w:type="spellEnd"/>
      <w:r>
        <w:rPr>
          <w:sz w:val="18"/>
          <w:szCs w:val="18"/>
          <w:lang w:val="de-DE"/>
        </w:rPr>
        <w:t>-</w:t>
      </w:r>
      <w:r w:rsidR="00385C3D" w:rsidRPr="00200D2A">
        <w:rPr>
          <w:sz w:val="18"/>
          <w:szCs w:val="18"/>
          <w:lang w:val="de-DE"/>
        </w:rPr>
        <w:t xml:space="preserve">Nr.: </w:t>
      </w:r>
      <w:r w:rsidR="00385C3D" w:rsidRPr="00200D2A">
        <w:rPr>
          <w:sz w:val="18"/>
          <w:szCs w:val="18"/>
          <w:lang w:val="de-DE"/>
        </w:rPr>
        <w:fldChar w:fldCharType="begin">
          <w:ffData>
            <w:name w:val="Testo8"/>
            <w:enabled/>
            <w:calcOnExit w:val="0"/>
            <w:textInput/>
          </w:ffData>
        </w:fldChar>
      </w:r>
      <w:r w:rsidR="00385C3D" w:rsidRPr="00200D2A">
        <w:rPr>
          <w:sz w:val="18"/>
          <w:szCs w:val="18"/>
          <w:lang w:val="de-DE"/>
        </w:rPr>
        <w:instrText xml:space="preserve"> FORMTEXT </w:instrText>
      </w:r>
      <w:r w:rsidR="00385C3D" w:rsidRPr="00200D2A">
        <w:rPr>
          <w:sz w:val="18"/>
          <w:szCs w:val="18"/>
          <w:lang w:val="de-DE"/>
        </w:rPr>
      </w:r>
      <w:r w:rsidR="00385C3D" w:rsidRPr="00200D2A">
        <w:rPr>
          <w:sz w:val="18"/>
          <w:szCs w:val="18"/>
          <w:lang w:val="de-DE"/>
        </w:rPr>
        <w:fldChar w:fldCharType="separate"/>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sz w:val="18"/>
          <w:szCs w:val="18"/>
          <w:lang w:val="de-DE"/>
        </w:rPr>
        <w:fldChar w:fldCharType="end"/>
      </w:r>
      <w:r w:rsidR="00385C3D" w:rsidRPr="00200D2A">
        <w:rPr>
          <w:sz w:val="18"/>
          <w:szCs w:val="18"/>
          <w:lang w:val="de-DE"/>
        </w:rPr>
        <w:t>;</w:t>
      </w:r>
    </w:p>
    <w:p w14:paraId="4D27E930"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Steuernummer: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sz w:val="18"/>
          <w:szCs w:val="18"/>
          <w:lang w:val="de-DE"/>
        </w:rPr>
        <w:fldChar w:fldCharType="end"/>
      </w:r>
      <w:r w:rsidRPr="003E5D93">
        <w:rPr>
          <w:sz w:val="18"/>
          <w:szCs w:val="18"/>
          <w:lang w:val="de-DE"/>
        </w:rPr>
        <w:t>;</w:t>
      </w:r>
    </w:p>
    <w:p w14:paraId="0F29C3FC"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mit Rechtssitz in der Gemeinde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 xml:space="preserve">, PLZ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sz w:val="18"/>
          <w:szCs w:val="18"/>
          <w:lang w:val="de-DE"/>
        </w:rPr>
        <w:fldChar w:fldCharType="end"/>
      </w:r>
      <w:r w:rsidRPr="003E5D93">
        <w:rPr>
          <w:sz w:val="18"/>
          <w:szCs w:val="18"/>
          <w:lang w:val="de-DE"/>
        </w:rPr>
        <w:t>, Provinz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 xml:space="preserve">), Land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50506374"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Anschrift, usw.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370428DD"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E-Mail-Adresse: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35A08A51"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Zertifizierte E-Mail-Adresse (PEC):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6AE70BB5"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Telefonnummer: </w:t>
      </w:r>
      <w:r w:rsidRPr="003E5D93">
        <w:rPr>
          <w:sz w:val="18"/>
          <w:szCs w:val="18"/>
          <w:lang w:val="de-DE"/>
        </w:rPr>
        <w:fldChar w:fldCharType="begin">
          <w:ffData>
            <w:name w:val="Testo9"/>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3CB90721"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Fax: </w:t>
      </w:r>
      <w:r w:rsidRPr="003E5D93">
        <w:rPr>
          <w:sz w:val="18"/>
          <w:szCs w:val="18"/>
          <w:lang w:val="de-DE"/>
        </w:rPr>
        <w:fldChar w:fldCharType="begin">
          <w:ffData>
            <w:name w:val="Testo10"/>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215357E1" w14:textId="7949FC01" w:rsidR="000A6FBB" w:rsidRPr="00200D2A" w:rsidRDefault="004E2770" w:rsidP="004E2770">
      <w:pPr>
        <w:pStyle w:val="Stile1"/>
        <w:spacing w:line="360" w:lineRule="auto"/>
        <w:rPr>
          <w:rFonts w:ascii="Arial" w:hAnsi="Arial" w:cs="Arial"/>
          <w:sz w:val="18"/>
          <w:szCs w:val="18"/>
        </w:rPr>
      </w:pPr>
      <w:r>
        <w:rPr>
          <w:rFonts w:ascii="Arial" w:hAnsi="Arial" w:cs="Arial"/>
          <w:sz w:val="18"/>
          <w:szCs w:val="18"/>
        </w:rPr>
        <w:br w:type="page"/>
      </w:r>
      <w:bookmarkStart w:id="1" w:name="_Hlk527372960"/>
      <w:r w:rsidR="004E1CF8" w:rsidRPr="003E5D93">
        <w:rPr>
          <w:rFonts w:ascii="Arial" w:hAnsi="Arial" w:cs="Arial"/>
          <w:sz w:val="18"/>
          <w:szCs w:val="18"/>
          <w:lang w:eastAsia="de-DE"/>
        </w:rPr>
        <w:lastRenderedPageBreak/>
        <w:t>gemäß L</w:t>
      </w:r>
      <w:r w:rsidR="00672120" w:rsidRPr="003E5D93">
        <w:rPr>
          <w:rFonts w:ascii="Arial" w:hAnsi="Arial" w:cs="Arial"/>
          <w:sz w:val="18"/>
          <w:szCs w:val="18"/>
          <w:lang w:eastAsia="de-DE"/>
        </w:rPr>
        <w:t>.</w:t>
      </w:r>
      <w:r w:rsidR="004E1CF8" w:rsidRPr="003E5D93">
        <w:rPr>
          <w:rFonts w:ascii="Arial" w:hAnsi="Arial" w:cs="Arial"/>
          <w:sz w:val="18"/>
          <w:szCs w:val="18"/>
          <w:lang w:eastAsia="de-DE"/>
        </w:rPr>
        <w:t>G</w:t>
      </w:r>
      <w:r w:rsidR="00672120" w:rsidRPr="003E5D93">
        <w:rPr>
          <w:rFonts w:ascii="Arial" w:hAnsi="Arial" w:cs="Arial"/>
          <w:sz w:val="18"/>
          <w:szCs w:val="18"/>
          <w:lang w:eastAsia="de-DE"/>
        </w:rPr>
        <w:t>.</w:t>
      </w:r>
      <w:r w:rsidR="004E1CF8" w:rsidRPr="003E5D93">
        <w:rPr>
          <w:rFonts w:ascii="Arial" w:hAnsi="Arial" w:cs="Arial"/>
          <w:sz w:val="18"/>
          <w:szCs w:val="18"/>
          <w:lang w:eastAsia="de-DE"/>
        </w:rPr>
        <w:t xml:space="preserve"> Nr. 17 vom 22. Oktober 1993 ist sich der/die Unterzeichnende der strafrechtlichen Haftung bei unwahren Aussagen und der entsprechenden strafrechtlichen Sanktionen gemäß Art. 76 DPR 445/2000 sowie der administrativen Folgen im Hinblick auf den Ausschluss aus Wettbewerben gemäß </w:t>
      </w:r>
      <w:proofErr w:type="spellStart"/>
      <w:r w:rsidR="004E1CF8" w:rsidRPr="003E5D93">
        <w:rPr>
          <w:rFonts w:ascii="Arial" w:hAnsi="Arial" w:cs="Arial"/>
          <w:sz w:val="18"/>
          <w:szCs w:val="18"/>
          <w:lang w:eastAsia="de-DE"/>
        </w:rPr>
        <w:t>G</w:t>
      </w:r>
      <w:r w:rsidR="004E1CF8" w:rsidRPr="00C63E12">
        <w:rPr>
          <w:rFonts w:ascii="Arial" w:hAnsi="Arial" w:cs="Arial"/>
          <w:sz w:val="18"/>
          <w:szCs w:val="18"/>
          <w:lang w:eastAsia="de-DE"/>
        </w:rPr>
        <w:t>vD</w:t>
      </w:r>
      <w:proofErr w:type="spellEnd"/>
      <w:r w:rsidR="004E1CF8" w:rsidRPr="00C63E12">
        <w:rPr>
          <w:rFonts w:ascii="Arial" w:hAnsi="Arial" w:cs="Arial"/>
          <w:sz w:val="18"/>
          <w:szCs w:val="18"/>
          <w:lang w:eastAsia="de-DE"/>
        </w:rPr>
        <w:t xml:space="preserve"> </w:t>
      </w:r>
      <w:r w:rsidR="009B7D23" w:rsidRPr="00C63E12">
        <w:rPr>
          <w:rFonts w:ascii="Arial" w:hAnsi="Arial" w:cs="Arial"/>
          <w:sz w:val="18"/>
          <w:szCs w:val="18"/>
          <w:lang w:eastAsia="de-DE"/>
        </w:rPr>
        <w:t xml:space="preserve">36/2023 </w:t>
      </w:r>
      <w:r w:rsidR="004E1CF8" w:rsidRPr="00C63E12">
        <w:rPr>
          <w:rFonts w:ascii="Arial" w:hAnsi="Arial" w:cs="Arial"/>
          <w:sz w:val="18"/>
          <w:szCs w:val="18"/>
          <w:lang w:eastAsia="de-DE"/>
        </w:rPr>
        <w:t>sowie</w:t>
      </w:r>
      <w:r w:rsidR="004E1CF8" w:rsidRPr="003E5D93">
        <w:rPr>
          <w:rFonts w:ascii="Arial" w:hAnsi="Arial" w:cs="Arial"/>
          <w:sz w:val="18"/>
          <w:szCs w:val="18"/>
          <w:lang w:eastAsia="de-DE"/>
        </w:rPr>
        <w:t xml:space="preserve"> den einschlägigen gesetzlichen </w:t>
      </w:r>
      <w:r w:rsidR="004E1CF8" w:rsidRPr="00200D2A">
        <w:rPr>
          <w:rFonts w:ascii="Arial" w:hAnsi="Arial" w:cs="Arial"/>
          <w:sz w:val="18"/>
          <w:szCs w:val="18"/>
          <w:lang w:eastAsia="de-DE"/>
        </w:rPr>
        <w:t>Bestimmungen bewusst und</w:t>
      </w:r>
    </w:p>
    <w:bookmarkEnd w:id="1"/>
    <w:p w14:paraId="155F12E1" w14:textId="77777777" w:rsidR="00562D8B" w:rsidRPr="00200D2A" w:rsidRDefault="00562D8B" w:rsidP="004267FA">
      <w:pPr>
        <w:pStyle w:val="sche3"/>
        <w:autoSpaceDE/>
        <w:spacing w:line="360" w:lineRule="auto"/>
        <w:jc w:val="center"/>
        <w:rPr>
          <w:b/>
          <w:sz w:val="18"/>
          <w:szCs w:val="18"/>
          <w:lang w:val="de-DE" w:eastAsia="de-DE"/>
        </w:rPr>
      </w:pPr>
    </w:p>
    <w:p w14:paraId="7B6407CB" w14:textId="77777777" w:rsidR="000A6FBB" w:rsidRPr="00200D2A" w:rsidRDefault="00562D8B" w:rsidP="004267FA">
      <w:pPr>
        <w:pStyle w:val="sche3"/>
        <w:autoSpaceDE/>
        <w:spacing w:line="360" w:lineRule="auto"/>
        <w:jc w:val="center"/>
        <w:rPr>
          <w:b/>
          <w:bCs/>
          <w:sz w:val="18"/>
          <w:szCs w:val="18"/>
          <w:lang w:val="de-DE"/>
        </w:rPr>
      </w:pPr>
      <w:r w:rsidRPr="00200D2A">
        <w:rPr>
          <w:b/>
          <w:sz w:val="18"/>
          <w:szCs w:val="18"/>
          <w:lang w:val="de-DE" w:eastAsia="de-DE"/>
        </w:rPr>
        <w:t>ERKLÄ</w:t>
      </w:r>
      <w:r w:rsidR="004E1CF8" w:rsidRPr="00200D2A">
        <w:rPr>
          <w:b/>
          <w:sz w:val="18"/>
          <w:szCs w:val="18"/>
          <w:lang w:val="de-DE" w:eastAsia="de-DE"/>
        </w:rPr>
        <w:t>RT</w:t>
      </w:r>
    </w:p>
    <w:p w14:paraId="478BF094" w14:textId="77777777" w:rsidR="0012626B" w:rsidRPr="00FB3F55" w:rsidRDefault="0012626B" w:rsidP="0012626B">
      <w:pPr>
        <w:pStyle w:val="sche3"/>
        <w:spacing w:line="360" w:lineRule="auto"/>
        <w:rPr>
          <w:b/>
          <w:sz w:val="18"/>
          <w:szCs w:val="18"/>
          <w:lang w:val="de-DE"/>
        </w:rPr>
      </w:pPr>
      <w:bookmarkStart w:id="2" w:name="_Hlk527372973"/>
      <w:r w:rsidRPr="00FB3F55">
        <w:rPr>
          <w:b/>
          <w:bCs/>
          <w:color w:val="000000"/>
          <w:sz w:val="18"/>
          <w:szCs w:val="18"/>
          <w:lang w:val="de-DE"/>
        </w:rPr>
        <w:t>befugt zu sein, obgenanntes Unternehmen zu verpflichten und dieses Dokument und/oder weitere Dokumente betreffend das gegenständliche Verfahren</w:t>
      </w:r>
      <w:r w:rsidR="00580850" w:rsidRPr="00FB3F55">
        <w:rPr>
          <w:b/>
          <w:bCs/>
          <w:color w:val="000000"/>
          <w:sz w:val="18"/>
          <w:szCs w:val="18"/>
          <w:lang w:val="de-DE"/>
        </w:rPr>
        <w:t>, und:</w:t>
      </w:r>
    </w:p>
    <w:bookmarkEnd w:id="2"/>
    <w:p w14:paraId="5E994517" w14:textId="77777777" w:rsidR="000A6FBB" w:rsidRPr="00200D2A" w:rsidRDefault="000A6FBB" w:rsidP="004267FA">
      <w:pPr>
        <w:autoSpaceDE w:val="0"/>
        <w:spacing w:line="360" w:lineRule="auto"/>
        <w:ind w:left="426" w:hanging="426"/>
        <w:jc w:val="both"/>
        <w:rPr>
          <w:sz w:val="18"/>
          <w:szCs w:val="18"/>
          <w:shd w:val="clear" w:color="auto" w:fill="FFFF00"/>
          <w:lang w:val="de-DE"/>
        </w:rPr>
      </w:pPr>
    </w:p>
    <w:bookmarkStart w:id="3" w:name="Controllo59"/>
    <w:p w14:paraId="38FC6FB4" w14:textId="77777777" w:rsidR="00141309" w:rsidRPr="00141309" w:rsidRDefault="000A6FBB" w:rsidP="00141309">
      <w:pPr>
        <w:pStyle w:val="sche3"/>
        <w:spacing w:line="360" w:lineRule="auto"/>
        <w:ind w:left="426" w:hanging="426"/>
        <w:rPr>
          <w:sz w:val="18"/>
          <w:szCs w:val="18"/>
          <w:lang w:val="de-DE" w:eastAsia="it-IT"/>
        </w:rPr>
      </w:pPr>
      <w:r w:rsidRPr="00200D2A">
        <w:rPr>
          <w:sz w:val="18"/>
          <w:szCs w:val="18"/>
          <w:lang w:val="de-DE"/>
        </w:rPr>
        <w:fldChar w:fldCharType="begin">
          <w:ffData>
            <w:name w:val="Controllo59"/>
            <w:enabled/>
            <w:calcOnExit w:val="0"/>
            <w:checkBox>
              <w:sizeAuto/>
              <w:default w:val="0"/>
              <w:checked w:val="0"/>
            </w:checkBox>
          </w:ffData>
        </w:fldChar>
      </w:r>
      <w:r w:rsidRPr="00200D2A">
        <w:rPr>
          <w:sz w:val="18"/>
          <w:szCs w:val="18"/>
          <w:lang w:val="de-DE"/>
        </w:rPr>
        <w:instrText xml:space="preserve"> FORMCHECKBOX </w:instrText>
      </w:r>
      <w:r w:rsidR="00816B10">
        <w:rPr>
          <w:sz w:val="18"/>
          <w:szCs w:val="18"/>
          <w:lang w:val="de-DE"/>
        </w:rPr>
      </w:r>
      <w:r w:rsidR="00816B10">
        <w:rPr>
          <w:sz w:val="18"/>
          <w:szCs w:val="18"/>
          <w:lang w:val="de-DE"/>
        </w:rPr>
        <w:fldChar w:fldCharType="separate"/>
      </w:r>
      <w:r w:rsidRPr="00200D2A">
        <w:rPr>
          <w:sz w:val="18"/>
          <w:szCs w:val="18"/>
          <w:lang w:val="de-DE"/>
        </w:rPr>
        <w:fldChar w:fldCharType="end"/>
      </w:r>
      <w:bookmarkEnd w:id="3"/>
      <w:r w:rsidRPr="00200D2A">
        <w:rPr>
          <w:sz w:val="18"/>
          <w:szCs w:val="18"/>
          <w:lang w:val="de-DE"/>
        </w:rPr>
        <w:tab/>
      </w:r>
      <w:r w:rsidR="000A4CF7" w:rsidRPr="00200D2A">
        <w:rPr>
          <w:sz w:val="18"/>
          <w:szCs w:val="18"/>
          <w:lang w:val="de-DE"/>
        </w:rPr>
        <w:t>(</w:t>
      </w:r>
      <w:r w:rsidR="00141309" w:rsidRPr="00141309">
        <w:rPr>
          <w:sz w:val="18"/>
          <w:szCs w:val="18"/>
          <w:lang w:val="de-DE" w:eastAsia="it-IT"/>
        </w:rPr>
        <w:t xml:space="preserve">bei Unternehmen mit Sitz in Italien) bei der </w:t>
      </w:r>
      <w:r w:rsidR="00141309" w:rsidRPr="00141309">
        <w:rPr>
          <w:sz w:val="18"/>
          <w:szCs w:val="18"/>
          <w:lang w:val="de-DE" w:eastAsia="de-DE"/>
        </w:rPr>
        <w:t xml:space="preserve">Handels-, Industrie-, Handwerks- und Landwirtschaftskammer in </w:t>
      </w:r>
      <w:r w:rsidR="00141309" w:rsidRPr="00141309">
        <w:rPr>
          <w:sz w:val="18"/>
          <w:szCs w:val="18"/>
          <w:lang w:val="de-DE" w:eastAsia="it-IT"/>
        </w:rPr>
        <w:fldChar w:fldCharType="begin">
          <w:ffData>
            <w:name w:val="Testo90"/>
            <w:enabled/>
            <w:calcOnExit w:val="0"/>
            <w:textInput/>
          </w:ffData>
        </w:fldChar>
      </w:r>
      <w:r w:rsidR="00141309" w:rsidRPr="00141309">
        <w:rPr>
          <w:sz w:val="18"/>
          <w:szCs w:val="18"/>
          <w:lang w:val="de-DE" w:eastAsia="it-IT"/>
        </w:rPr>
        <w:instrText xml:space="preserve"> FORMTEXT </w:instrText>
      </w:r>
      <w:r w:rsidR="00141309" w:rsidRPr="00141309">
        <w:rPr>
          <w:sz w:val="18"/>
          <w:szCs w:val="18"/>
          <w:lang w:val="de-DE" w:eastAsia="it-IT"/>
        </w:rPr>
      </w:r>
      <w:r w:rsidR="00141309" w:rsidRPr="00141309">
        <w:rPr>
          <w:sz w:val="18"/>
          <w:szCs w:val="18"/>
          <w:lang w:val="de-DE" w:eastAsia="it-IT"/>
        </w:rPr>
        <w:fldChar w:fldCharType="separate"/>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fldChar w:fldCharType="end"/>
      </w:r>
      <w:r w:rsidR="00141309" w:rsidRPr="00141309">
        <w:rPr>
          <w:sz w:val="18"/>
          <w:szCs w:val="18"/>
          <w:lang w:val="de-DE" w:eastAsia="it-IT"/>
        </w:rPr>
        <w:t xml:space="preserve"> (</w:t>
      </w:r>
      <w:r w:rsidR="00141309" w:rsidRPr="00141309">
        <w:rPr>
          <w:sz w:val="18"/>
          <w:szCs w:val="18"/>
          <w:lang w:val="de-DE" w:eastAsia="it-IT"/>
        </w:rPr>
        <w:fldChar w:fldCharType="begin">
          <w:ffData>
            <w:name w:val="Testo91"/>
            <w:enabled/>
            <w:calcOnExit w:val="0"/>
            <w:textInput/>
          </w:ffData>
        </w:fldChar>
      </w:r>
      <w:r w:rsidR="00141309" w:rsidRPr="00141309">
        <w:rPr>
          <w:sz w:val="18"/>
          <w:szCs w:val="18"/>
          <w:lang w:val="de-DE" w:eastAsia="it-IT"/>
        </w:rPr>
        <w:instrText xml:space="preserve"> FORMTEXT </w:instrText>
      </w:r>
      <w:r w:rsidR="00141309" w:rsidRPr="00141309">
        <w:rPr>
          <w:sz w:val="18"/>
          <w:szCs w:val="18"/>
          <w:lang w:val="de-DE" w:eastAsia="it-IT"/>
        </w:rPr>
      </w:r>
      <w:r w:rsidR="00141309" w:rsidRPr="00141309">
        <w:rPr>
          <w:sz w:val="18"/>
          <w:szCs w:val="18"/>
          <w:lang w:val="de-DE" w:eastAsia="it-IT"/>
        </w:rPr>
        <w:fldChar w:fldCharType="separate"/>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fldChar w:fldCharType="end"/>
      </w:r>
      <w:r w:rsidR="00141309" w:rsidRPr="00141309">
        <w:rPr>
          <w:sz w:val="18"/>
          <w:szCs w:val="18"/>
          <w:lang w:val="de-DE" w:eastAsia="it-IT"/>
        </w:rPr>
        <w:t xml:space="preserve">) für die Tätigkeit </w:t>
      </w:r>
      <w:r w:rsidR="00141309" w:rsidRPr="00141309">
        <w:rPr>
          <w:rFonts w:eastAsia="Arial Unicode MS"/>
          <w:sz w:val="18"/>
          <w:szCs w:val="18"/>
          <w:lang w:val="de-DE" w:eastAsia="it-IT"/>
        </w:rPr>
        <w:t>(</w:t>
      </w:r>
      <w:r w:rsidR="00141309" w:rsidRPr="00141309">
        <w:rPr>
          <w:rFonts w:eastAsia="Arial Unicode MS"/>
          <w:sz w:val="18"/>
          <w:szCs w:val="18"/>
          <w:lang w:val="de-DE" w:eastAsia="it-IT"/>
        </w:rPr>
        <w:fldChar w:fldCharType="begin">
          <w:ffData>
            <w:name w:val="Testo33"/>
            <w:enabled/>
            <w:calcOnExit w:val="0"/>
            <w:textInput/>
          </w:ffData>
        </w:fldChar>
      </w:r>
      <w:r w:rsidR="00141309" w:rsidRPr="00141309">
        <w:rPr>
          <w:rFonts w:eastAsia="Arial Unicode MS"/>
          <w:sz w:val="18"/>
          <w:szCs w:val="18"/>
          <w:lang w:val="de-DE" w:eastAsia="it-IT"/>
        </w:rPr>
        <w:instrText xml:space="preserve"> FORMTEXT </w:instrText>
      </w:r>
      <w:r w:rsidR="00141309" w:rsidRPr="00141309">
        <w:rPr>
          <w:rFonts w:eastAsia="Arial Unicode MS"/>
          <w:sz w:val="18"/>
          <w:szCs w:val="18"/>
          <w:lang w:val="de-DE" w:eastAsia="it-IT"/>
        </w:rPr>
      </w:r>
      <w:r w:rsidR="00141309" w:rsidRPr="00141309">
        <w:rPr>
          <w:rFonts w:eastAsia="Arial Unicode MS"/>
          <w:sz w:val="18"/>
          <w:szCs w:val="18"/>
          <w:lang w:val="de-DE" w:eastAsia="it-IT"/>
        </w:rPr>
        <w:fldChar w:fldCharType="separate"/>
      </w:r>
      <w:r w:rsidR="00141309" w:rsidRPr="00141309">
        <w:rPr>
          <w:rFonts w:eastAsia="Arial Unicode MS"/>
          <w:sz w:val="18"/>
          <w:szCs w:val="18"/>
          <w:lang w:val="de-DE" w:eastAsia="it-IT"/>
        </w:rPr>
        <w:t> </w:t>
      </w:r>
      <w:r w:rsidR="00141309" w:rsidRPr="00141309">
        <w:rPr>
          <w:rFonts w:eastAsia="Arial Unicode MS"/>
          <w:sz w:val="18"/>
          <w:szCs w:val="18"/>
          <w:lang w:val="de-DE" w:eastAsia="it-IT"/>
        </w:rPr>
        <w:t> </w:t>
      </w:r>
      <w:r w:rsidR="00141309" w:rsidRPr="00141309">
        <w:rPr>
          <w:rFonts w:eastAsia="Arial Unicode MS"/>
          <w:sz w:val="18"/>
          <w:szCs w:val="18"/>
          <w:lang w:val="de-DE" w:eastAsia="it-IT"/>
        </w:rPr>
        <w:t> </w:t>
      </w:r>
      <w:r w:rsidR="00141309" w:rsidRPr="00141309">
        <w:rPr>
          <w:rFonts w:eastAsia="Arial Unicode MS"/>
          <w:sz w:val="18"/>
          <w:szCs w:val="18"/>
          <w:lang w:val="de-DE" w:eastAsia="it-IT"/>
        </w:rPr>
        <w:t> </w:t>
      </w:r>
      <w:r w:rsidR="00141309" w:rsidRPr="00141309">
        <w:rPr>
          <w:rFonts w:eastAsia="Arial Unicode MS"/>
          <w:sz w:val="18"/>
          <w:szCs w:val="18"/>
          <w:lang w:val="de-DE" w:eastAsia="it-IT"/>
        </w:rPr>
        <w:t> </w:t>
      </w:r>
      <w:r w:rsidR="00141309" w:rsidRPr="00141309">
        <w:rPr>
          <w:rFonts w:eastAsia="Arial Unicode MS"/>
          <w:sz w:val="18"/>
          <w:szCs w:val="18"/>
          <w:lang w:val="de-DE" w:eastAsia="it-IT"/>
        </w:rPr>
        <w:fldChar w:fldCharType="end"/>
      </w:r>
      <w:r w:rsidR="00141309" w:rsidRPr="00141309">
        <w:rPr>
          <w:rFonts w:eastAsia="Arial Unicode MS"/>
          <w:sz w:val="18"/>
          <w:szCs w:val="18"/>
          <w:lang w:val="de-DE" w:eastAsia="it-IT"/>
        </w:rPr>
        <w:t xml:space="preserve">), die </w:t>
      </w:r>
      <w:r w:rsidR="00141309" w:rsidRPr="00141309">
        <w:rPr>
          <w:sz w:val="18"/>
          <w:szCs w:val="18"/>
          <w:lang w:val="de-DE"/>
        </w:rPr>
        <w:t>in Einklang mit dem Ausschreibungsgegenstand</w:t>
      </w:r>
      <w:r w:rsidR="00141309" w:rsidRPr="00141309">
        <w:rPr>
          <w:sz w:val="18"/>
          <w:szCs w:val="18"/>
          <w:lang w:val="de-DE" w:eastAsia="it-IT"/>
        </w:rPr>
        <w:t xml:space="preserve"> steht, eingetragen zu sein, </w:t>
      </w:r>
    </w:p>
    <w:p w14:paraId="475618E4" w14:textId="77777777" w:rsidR="00141309" w:rsidRPr="00141309" w:rsidRDefault="00141309" w:rsidP="00141309">
      <w:pPr>
        <w:widowControl w:val="0"/>
        <w:suppressAutoHyphens w:val="0"/>
        <w:autoSpaceDE w:val="0"/>
        <w:autoSpaceDN w:val="0"/>
        <w:spacing w:line="360" w:lineRule="auto"/>
        <w:ind w:left="426" w:hanging="426"/>
        <w:jc w:val="both"/>
        <w:rPr>
          <w:sz w:val="18"/>
          <w:szCs w:val="18"/>
          <w:lang w:val="de-DE" w:eastAsia="it-IT"/>
        </w:rPr>
      </w:pPr>
    </w:p>
    <w:p w14:paraId="4D05CE20" w14:textId="77777777" w:rsidR="00DC71F1" w:rsidRPr="003E5D93" w:rsidRDefault="00DC71F1" w:rsidP="004267FA">
      <w:pPr>
        <w:autoSpaceDE w:val="0"/>
        <w:spacing w:line="360" w:lineRule="auto"/>
        <w:ind w:left="426" w:hanging="426"/>
        <w:jc w:val="both"/>
        <w:rPr>
          <w:sz w:val="18"/>
          <w:szCs w:val="18"/>
          <w:lang w:val="de-DE"/>
        </w:rPr>
      </w:pPr>
      <w:r w:rsidRPr="003E5D93">
        <w:rPr>
          <w:sz w:val="18"/>
          <w:szCs w:val="18"/>
          <w:lang w:val="de-DE"/>
        </w:rPr>
        <w:fldChar w:fldCharType="begin">
          <w:ffData>
            <w:name w:val="Controllo139"/>
            <w:enabled/>
            <w:calcOnExit w:val="0"/>
            <w:checkBox>
              <w:sizeAuto/>
              <w:default w:val="0"/>
            </w:checkBox>
          </w:ffData>
        </w:fldChar>
      </w:r>
      <w:bookmarkStart w:id="4" w:name="Controllo139"/>
      <w:r w:rsidRPr="003E5D93">
        <w:rPr>
          <w:sz w:val="18"/>
          <w:szCs w:val="18"/>
          <w:lang w:val="de-DE"/>
        </w:rPr>
        <w:instrText xml:space="preserve"> FORMCHECKBOX </w:instrText>
      </w:r>
      <w:r w:rsidR="00816B10">
        <w:rPr>
          <w:sz w:val="18"/>
          <w:szCs w:val="18"/>
          <w:lang w:val="de-DE"/>
        </w:rPr>
      </w:r>
      <w:r w:rsidR="00816B10">
        <w:rPr>
          <w:sz w:val="18"/>
          <w:szCs w:val="18"/>
          <w:lang w:val="de-DE"/>
        </w:rPr>
        <w:fldChar w:fldCharType="separate"/>
      </w:r>
      <w:r w:rsidRPr="003E5D93">
        <w:rPr>
          <w:sz w:val="18"/>
          <w:szCs w:val="18"/>
          <w:lang w:val="de-DE"/>
        </w:rPr>
        <w:fldChar w:fldCharType="end"/>
      </w:r>
      <w:bookmarkEnd w:id="4"/>
      <w:r w:rsidRPr="003E5D93">
        <w:rPr>
          <w:sz w:val="18"/>
          <w:szCs w:val="18"/>
          <w:lang w:val="de-DE"/>
        </w:rPr>
        <w:tab/>
      </w:r>
      <w:r w:rsidR="000A4CF7" w:rsidRPr="003E5D93">
        <w:rPr>
          <w:sz w:val="18"/>
          <w:szCs w:val="18"/>
          <w:lang w:val="de-DE"/>
        </w:rPr>
        <w:t>(</w:t>
      </w:r>
      <w:r w:rsidR="004E1CF8" w:rsidRPr="003E5D93">
        <w:rPr>
          <w:sz w:val="18"/>
          <w:szCs w:val="18"/>
          <w:lang w:val="de-DE" w:eastAsia="de-DE"/>
        </w:rPr>
        <w:t>bei Organisationen ohne Gewinnabsichten, ONLUS) im folgenden ONLUS-Register eingetragen zu sein</w:t>
      </w:r>
      <w:r w:rsidRPr="003E5D93">
        <w:rPr>
          <w:sz w:val="18"/>
          <w:szCs w:val="18"/>
          <w:lang w:val="de-DE"/>
        </w:rPr>
        <w:t xml:space="preserve">: </w:t>
      </w:r>
      <w:r w:rsidRPr="003E5D93">
        <w:rPr>
          <w:sz w:val="18"/>
          <w:szCs w:val="18"/>
          <w:lang w:val="de-DE"/>
        </w:rPr>
        <w:fldChar w:fldCharType="begin">
          <w:ffData>
            <w:name w:val="Testo86"/>
            <w:enabled/>
            <w:calcOnExit w:val="0"/>
            <w:textInput/>
          </w:ffData>
        </w:fldChar>
      </w:r>
      <w:bookmarkStart w:id="5" w:name="Testo86"/>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bookmarkEnd w:id="5"/>
      <w:r w:rsidR="00412203" w:rsidRPr="003E5D93">
        <w:rPr>
          <w:sz w:val="18"/>
          <w:szCs w:val="18"/>
          <w:lang w:val="de-DE"/>
        </w:rPr>
        <w:t>;</w:t>
      </w:r>
    </w:p>
    <w:p w14:paraId="72C17FA8" w14:textId="77777777" w:rsidR="000A6FBB" w:rsidRPr="003E5D93" w:rsidRDefault="000A6FBB" w:rsidP="004267FA">
      <w:pPr>
        <w:autoSpaceDE w:val="0"/>
        <w:spacing w:line="360" w:lineRule="auto"/>
        <w:ind w:left="426" w:hanging="426"/>
        <w:jc w:val="both"/>
        <w:rPr>
          <w:sz w:val="18"/>
          <w:szCs w:val="18"/>
          <w:shd w:val="clear" w:color="auto" w:fill="FFFF00"/>
          <w:lang w:val="de-DE"/>
        </w:rPr>
      </w:pPr>
    </w:p>
    <w:bookmarkStart w:id="6" w:name="Controllo124"/>
    <w:p w14:paraId="044B4EAA" w14:textId="7AF3BD3B" w:rsidR="000A6FBB" w:rsidRPr="006B32CB" w:rsidRDefault="000A6FBB" w:rsidP="004267FA">
      <w:pPr>
        <w:autoSpaceDE w:val="0"/>
        <w:spacing w:line="360" w:lineRule="auto"/>
        <w:ind w:left="426" w:hanging="426"/>
        <w:jc w:val="both"/>
        <w:rPr>
          <w:sz w:val="18"/>
          <w:szCs w:val="18"/>
          <w:lang w:val="de-DE"/>
        </w:rPr>
      </w:pPr>
      <w:r w:rsidRPr="003E5D93">
        <w:rPr>
          <w:sz w:val="18"/>
          <w:szCs w:val="18"/>
          <w:lang w:val="de-DE"/>
        </w:rPr>
        <w:fldChar w:fldCharType="begin">
          <w:ffData>
            <w:name w:val="Controllo124"/>
            <w:enabled/>
            <w:calcOnExit w:val="0"/>
            <w:checkBox>
              <w:sizeAuto/>
              <w:default w:val="0"/>
              <w:checked w:val="0"/>
            </w:checkBox>
          </w:ffData>
        </w:fldChar>
      </w:r>
      <w:r w:rsidRPr="003E5D93">
        <w:rPr>
          <w:sz w:val="18"/>
          <w:szCs w:val="18"/>
          <w:lang w:val="de-DE"/>
        </w:rPr>
        <w:instrText xml:space="preserve"> FORMCHECKBOX </w:instrText>
      </w:r>
      <w:r w:rsidR="00816B10">
        <w:rPr>
          <w:sz w:val="18"/>
          <w:szCs w:val="18"/>
          <w:lang w:val="de-DE"/>
        </w:rPr>
      </w:r>
      <w:r w:rsidR="00816B10">
        <w:rPr>
          <w:sz w:val="18"/>
          <w:szCs w:val="18"/>
          <w:lang w:val="de-DE"/>
        </w:rPr>
        <w:fldChar w:fldCharType="separate"/>
      </w:r>
      <w:r w:rsidRPr="003E5D93">
        <w:rPr>
          <w:sz w:val="18"/>
          <w:szCs w:val="18"/>
          <w:lang w:val="de-DE"/>
        </w:rPr>
        <w:fldChar w:fldCharType="end"/>
      </w:r>
      <w:bookmarkEnd w:id="6"/>
      <w:r w:rsidRPr="003E5D93">
        <w:rPr>
          <w:sz w:val="18"/>
          <w:szCs w:val="18"/>
          <w:lang w:val="de-DE"/>
        </w:rPr>
        <w:tab/>
      </w:r>
      <w:r w:rsidR="000A4CF7" w:rsidRPr="003E5D93">
        <w:rPr>
          <w:sz w:val="18"/>
          <w:szCs w:val="18"/>
          <w:lang w:val="de-DE"/>
        </w:rPr>
        <w:t>(</w:t>
      </w:r>
      <w:r w:rsidR="004E1CF8" w:rsidRPr="003E5D93">
        <w:rPr>
          <w:sz w:val="18"/>
          <w:szCs w:val="18"/>
          <w:lang w:val="de-DE" w:eastAsia="de-DE"/>
        </w:rPr>
        <w:t xml:space="preserve">bei </w:t>
      </w:r>
      <w:r w:rsidR="004E1CF8" w:rsidRPr="006B32CB">
        <w:rPr>
          <w:sz w:val="18"/>
          <w:szCs w:val="18"/>
          <w:lang w:val="de-DE" w:eastAsia="de-DE"/>
        </w:rPr>
        <w:t>Unternehmen mit Sitz im Ausland) im folgenden Verzeichnis oder in der folgenden offiziellen Liste des Zugehörigkeitsstaats eingetragen zu sein</w:t>
      </w:r>
      <w:r w:rsidRPr="006B32CB">
        <w:rPr>
          <w:sz w:val="18"/>
          <w:szCs w:val="18"/>
          <w:lang w:val="de-DE"/>
        </w:rPr>
        <w:t xml:space="preserve">: </w:t>
      </w:r>
      <w:r w:rsidR="00C531FB" w:rsidRPr="006B32CB">
        <w:rPr>
          <w:sz w:val="18"/>
          <w:szCs w:val="18"/>
          <w:lang w:val="de-DE"/>
        </w:rPr>
        <w:fldChar w:fldCharType="begin">
          <w:ffData>
            <w:name w:val="Testo33"/>
            <w:enabled/>
            <w:calcOnExit w:val="0"/>
            <w:textInput/>
          </w:ffData>
        </w:fldChar>
      </w:r>
      <w:r w:rsidR="00C531FB" w:rsidRPr="006B32CB">
        <w:rPr>
          <w:sz w:val="18"/>
          <w:szCs w:val="18"/>
          <w:lang w:val="de-DE"/>
        </w:rPr>
        <w:instrText xml:space="preserve"> FORMTEXT </w:instrText>
      </w:r>
      <w:r w:rsidR="00C531FB" w:rsidRPr="006B32CB">
        <w:rPr>
          <w:sz w:val="18"/>
          <w:szCs w:val="18"/>
          <w:lang w:val="de-DE"/>
        </w:rPr>
      </w:r>
      <w:r w:rsidR="00C531FB" w:rsidRPr="006B32CB">
        <w:rPr>
          <w:sz w:val="18"/>
          <w:szCs w:val="18"/>
          <w:lang w:val="de-DE"/>
        </w:rPr>
        <w:fldChar w:fldCharType="separate"/>
      </w:r>
      <w:r w:rsidR="00C531FB" w:rsidRPr="006B32CB">
        <w:rPr>
          <w:sz w:val="18"/>
          <w:szCs w:val="18"/>
          <w:lang w:val="de-DE"/>
        </w:rPr>
        <w:t> </w:t>
      </w:r>
      <w:r w:rsidR="00C531FB" w:rsidRPr="006B32CB">
        <w:rPr>
          <w:sz w:val="18"/>
          <w:szCs w:val="18"/>
          <w:lang w:val="de-DE"/>
        </w:rPr>
        <w:t> </w:t>
      </w:r>
      <w:r w:rsidR="00C531FB" w:rsidRPr="006B32CB">
        <w:rPr>
          <w:sz w:val="18"/>
          <w:szCs w:val="18"/>
          <w:lang w:val="de-DE"/>
        </w:rPr>
        <w:t> </w:t>
      </w:r>
      <w:r w:rsidR="00C531FB" w:rsidRPr="006B32CB">
        <w:rPr>
          <w:sz w:val="18"/>
          <w:szCs w:val="18"/>
          <w:lang w:val="de-DE"/>
        </w:rPr>
        <w:t> </w:t>
      </w:r>
      <w:r w:rsidR="00C531FB" w:rsidRPr="006B32CB">
        <w:rPr>
          <w:sz w:val="18"/>
          <w:szCs w:val="18"/>
          <w:lang w:val="de-DE"/>
        </w:rPr>
        <w:t> </w:t>
      </w:r>
      <w:r w:rsidR="00C531FB" w:rsidRPr="006B32CB">
        <w:rPr>
          <w:sz w:val="18"/>
          <w:szCs w:val="18"/>
          <w:lang w:val="de-DE"/>
        </w:rPr>
        <w:fldChar w:fldCharType="end"/>
      </w:r>
      <w:r w:rsidR="000B1ADB" w:rsidRPr="006B32CB">
        <w:rPr>
          <w:sz w:val="18"/>
          <w:szCs w:val="18"/>
          <w:lang w:val="de-DE"/>
        </w:rPr>
        <w:t>;</w:t>
      </w:r>
    </w:p>
    <w:p w14:paraId="3000724A" w14:textId="77777777" w:rsidR="003B74A8" w:rsidRPr="006B32CB" w:rsidRDefault="003B74A8" w:rsidP="003B74A8">
      <w:pPr>
        <w:autoSpaceDE w:val="0"/>
        <w:spacing w:line="360" w:lineRule="auto"/>
        <w:ind w:left="426" w:hanging="426"/>
        <w:jc w:val="both"/>
        <w:rPr>
          <w:rFonts w:ascii="Calibri" w:hAnsi="Calibri" w:cs="Calibri"/>
          <w:sz w:val="18"/>
          <w:szCs w:val="18"/>
          <w:lang w:val="de-DE"/>
        </w:rPr>
      </w:pPr>
      <w:r w:rsidRPr="006B32CB">
        <w:rPr>
          <w:sz w:val="18"/>
          <w:szCs w:val="18"/>
          <w:lang w:val="de-DE"/>
        </w:rPr>
        <w:t xml:space="preserve">- </w:t>
      </w:r>
      <w:r w:rsidRPr="006B32CB">
        <w:rPr>
          <w:sz w:val="18"/>
          <w:szCs w:val="18"/>
          <w:lang w:val="de-DE"/>
        </w:rPr>
        <w:tab/>
        <w:t xml:space="preserve">in Kenntnis der strafrechtlichen Verantwortung im Sinne von Art. 55, Absatz 2 des </w:t>
      </w:r>
      <w:proofErr w:type="spellStart"/>
      <w:r w:rsidRPr="006B32CB">
        <w:rPr>
          <w:sz w:val="18"/>
          <w:szCs w:val="18"/>
          <w:lang w:val="de-DE"/>
        </w:rPr>
        <w:t>GvD</w:t>
      </w:r>
      <w:proofErr w:type="spellEnd"/>
      <w:r w:rsidRPr="006B32CB">
        <w:rPr>
          <w:sz w:val="18"/>
          <w:szCs w:val="18"/>
          <w:lang w:val="de-DE"/>
        </w:rPr>
        <w:t xml:space="preserve"> Nr. 231 vom 21. November 2007, erklärt dass, </w:t>
      </w:r>
      <w:proofErr w:type="gramStart"/>
      <w:r w:rsidRPr="006B32CB">
        <w:rPr>
          <w:sz w:val="18"/>
          <w:szCs w:val="18"/>
          <w:lang w:val="de-DE"/>
        </w:rPr>
        <w:t>bei fehlender oder unwahrer Erklärungen</w:t>
      </w:r>
      <w:proofErr w:type="gramEnd"/>
      <w:r w:rsidRPr="006B32CB">
        <w:rPr>
          <w:sz w:val="18"/>
          <w:szCs w:val="18"/>
          <w:lang w:val="de-DE"/>
        </w:rPr>
        <w:t xml:space="preserve">, der wirtschaftliche Eigentümer im Sinne des </w:t>
      </w:r>
      <w:proofErr w:type="spellStart"/>
      <w:r w:rsidRPr="006B32CB">
        <w:rPr>
          <w:sz w:val="18"/>
          <w:szCs w:val="18"/>
          <w:lang w:val="de-DE"/>
        </w:rPr>
        <w:t>GvD</w:t>
      </w:r>
      <w:proofErr w:type="spellEnd"/>
      <w:r w:rsidRPr="006B32CB">
        <w:rPr>
          <w:sz w:val="18"/>
          <w:szCs w:val="18"/>
          <w:lang w:val="de-DE"/>
        </w:rPr>
        <w:t xml:space="preserve"> Nr. 231/2007 folgendes/folgende Subjekte ist/sind: </w:t>
      </w:r>
    </w:p>
    <w:p w14:paraId="1C2D4D16" w14:textId="77777777" w:rsidR="003B74A8" w:rsidRPr="006B32CB" w:rsidRDefault="003B74A8" w:rsidP="003B74A8">
      <w:pPr>
        <w:autoSpaceDE w:val="0"/>
        <w:spacing w:line="360" w:lineRule="auto"/>
        <w:ind w:left="426" w:hanging="426"/>
        <w:jc w:val="both"/>
        <w:rPr>
          <w:sz w:val="18"/>
          <w:szCs w:val="18"/>
          <w:lang w:val="de-DE"/>
        </w:rPr>
      </w:pPr>
      <w:r w:rsidRPr="006B32CB">
        <w:rPr>
          <w:sz w:val="18"/>
          <w:szCs w:val="18"/>
          <w:lang w:val="de-DE"/>
        </w:rPr>
        <w:t xml:space="preserve">Name: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 Nachname: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 Geburtsdatum: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 Steuernummer: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w:t>
      </w:r>
    </w:p>
    <w:p w14:paraId="10F3146B" w14:textId="77777777" w:rsidR="003B74A8" w:rsidRPr="006B32CB" w:rsidRDefault="003B74A8" w:rsidP="003B74A8">
      <w:pPr>
        <w:autoSpaceDE w:val="0"/>
        <w:spacing w:line="360" w:lineRule="auto"/>
        <w:ind w:left="426" w:hanging="426"/>
        <w:jc w:val="both"/>
        <w:rPr>
          <w:sz w:val="18"/>
          <w:szCs w:val="18"/>
          <w:lang w:val="de-DE"/>
        </w:rPr>
      </w:pPr>
      <w:r w:rsidRPr="006B32CB">
        <w:rPr>
          <w:sz w:val="18"/>
          <w:szCs w:val="18"/>
          <w:lang w:val="de-DE"/>
        </w:rPr>
        <w:t xml:space="preserve">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w:t>
      </w:r>
    </w:p>
    <w:p w14:paraId="6B6E12EB" w14:textId="77777777" w:rsidR="00E97D57" w:rsidRPr="00E97D57" w:rsidRDefault="00E97D57" w:rsidP="00E97D57">
      <w:pPr>
        <w:suppressAutoHyphens w:val="0"/>
        <w:autoSpaceDE w:val="0"/>
        <w:spacing w:line="360" w:lineRule="auto"/>
        <w:ind w:left="284" w:hanging="283"/>
        <w:jc w:val="both"/>
        <w:rPr>
          <w:sz w:val="18"/>
          <w:szCs w:val="18"/>
          <w:lang w:val="de-DE"/>
        </w:rPr>
      </w:pPr>
    </w:p>
    <w:p w14:paraId="79488A28" w14:textId="652FD421" w:rsidR="003F4CBB" w:rsidRDefault="003F4CBB" w:rsidP="003F4CBB">
      <w:pPr>
        <w:autoSpaceDE w:val="0"/>
        <w:spacing w:line="360" w:lineRule="auto"/>
        <w:jc w:val="both"/>
        <w:rPr>
          <w:color w:val="FF0000"/>
          <w:sz w:val="18"/>
          <w:szCs w:val="18"/>
          <w:lang w:val="de-DE"/>
        </w:rPr>
      </w:pPr>
      <w:bookmarkStart w:id="7" w:name="_Hlk102463965"/>
      <w:r w:rsidRPr="00EC62DD">
        <w:rPr>
          <w:color w:val="FF0000"/>
          <w:sz w:val="18"/>
          <w:szCs w:val="18"/>
          <w:highlight w:val="green"/>
          <w:lang w:val="de-DE"/>
        </w:rPr>
        <w:t>(Nur im Falle von Ausschreibungen, die durch Geldmittel aus dem PNRR oder dem PNC finanziert werden</w:t>
      </w:r>
      <w:r w:rsidR="009B7D23">
        <w:rPr>
          <w:color w:val="FF0000"/>
          <w:sz w:val="18"/>
          <w:szCs w:val="18"/>
          <w:highlight w:val="green"/>
          <w:lang w:val="de-DE"/>
        </w:rPr>
        <w:t xml:space="preserve"> oder reservierten Vergabe</w:t>
      </w:r>
      <w:r w:rsidRPr="00EC62DD">
        <w:rPr>
          <w:color w:val="FF0000"/>
          <w:sz w:val="18"/>
          <w:szCs w:val="18"/>
          <w:highlight w:val="green"/>
          <w:lang w:val="de-DE"/>
        </w:rPr>
        <w:t>, andernfalls löschen – der letzte Bericht bezieht sich auf den Zweijahreszeitraum 2020/21 und zeigt die Anzahl der Mitarbeiter des Unternehmens zum 31.12.2021 auf. Nach dem 30.04.2024 wird dieses Datum auf den 31.12.2023 t - Zweijahreszeitraum 2022/23 geändert):</w:t>
      </w:r>
    </w:p>
    <w:bookmarkStart w:id="8" w:name="_Hlk135239647"/>
    <w:p w14:paraId="1BC5683C" w14:textId="77777777" w:rsidR="00A1321E" w:rsidRPr="00884C6F" w:rsidRDefault="00A1321E" w:rsidP="00A1321E">
      <w:pPr>
        <w:spacing w:line="360" w:lineRule="auto"/>
        <w:ind w:left="426"/>
        <w:jc w:val="center"/>
        <w:rPr>
          <w:rFonts w:eastAsia="Arial Unicode MS"/>
          <w:color w:val="FF0000"/>
          <w:sz w:val="18"/>
          <w:szCs w:val="18"/>
          <w:lang w:val="de-DE"/>
        </w:rPr>
      </w:pPr>
      <w:r w:rsidRPr="00884C6F">
        <w:rPr>
          <w:color w:val="FF0000"/>
        </w:rPr>
        <w:fldChar w:fldCharType="begin">
          <w:ffData>
            <w:name w:val=""/>
            <w:enabled/>
            <w:calcOnExit w:val="0"/>
            <w:checkBox>
              <w:sizeAuto/>
              <w:default w:val="0"/>
            </w:checkBox>
          </w:ffData>
        </w:fldChar>
      </w:r>
      <w:r w:rsidRPr="009A6A5D">
        <w:rPr>
          <w:color w:val="FF0000"/>
          <w:sz w:val="18"/>
          <w:szCs w:val="18"/>
          <w:lang w:val="de-DE"/>
        </w:rPr>
        <w:instrText>FORMCHECKBOX</w:instrText>
      </w:r>
      <w:r w:rsidR="00816B10">
        <w:rPr>
          <w:color w:val="FF0000"/>
          <w:sz w:val="18"/>
          <w:szCs w:val="18"/>
        </w:rPr>
      </w:r>
      <w:r w:rsidR="00816B10">
        <w:rPr>
          <w:color w:val="FF0000"/>
          <w:sz w:val="18"/>
          <w:szCs w:val="18"/>
        </w:rPr>
        <w:fldChar w:fldCharType="separate"/>
      </w:r>
      <w:r w:rsidRPr="00884C6F">
        <w:rPr>
          <w:color w:val="FF0000"/>
          <w:sz w:val="18"/>
          <w:szCs w:val="18"/>
        </w:rPr>
        <w:fldChar w:fldCharType="end"/>
      </w:r>
      <w:bookmarkEnd w:id="8"/>
      <w:r w:rsidRPr="00884C6F">
        <w:rPr>
          <w:rFonts w:eastAsia="Arial Unicode MS"/>
          <w:b/>
          <w:color w:val="FF0000"/>
          <w:sz w:val="18"/>
          <w:szCs w:val="18"/>
          <w:lang w:val="de-DE"/>
        </w:rPr>
        <w:t xml:space="preserve"> (für in Italien ansässige Wirtschaftsteilnehmer))</w:t>
      </w:r>
    </w:p>
    <w:p w14:paraId="7F3C876E" w14:textId="77777777" w:rsidR="00A1321E" w:rsidRPr="00884C6F" w:rsidRDefault="00A1321E" w:rsidP="00A1321E">
      <w:pPr>
        <w:spacing w:line="360" w:lineRule="auto"/>
        <w:ind w:left="284" w:hanging="284"/>
        <w:jc w:val="both"/>
        <w:rPr>
          <w:color w:val="FF0000"/>
          <w:sz w:val="18"/>
          <w:szCs w:val="18"/>
          <w:lang w:val="de-DE"/>
        </w:rPr>
      </w:pPr>
      <w:r w:rsidRPr="00884C6F">
        <w:rPr>
          <w:iCs/>
          <w:color w:val="FF0000"/>
          <w:sz w:val="18"/>
          <w:szCs w:val="18"/>
          <w:lang w:val="it-IT"/>
        </w:rPr>
        <w:fldChar w:fldCharType="begin">
          <w:ffData>
            <w:name w:val="Controllo143"/>
            <w:enabled/>
            <w:calcOnExit w:val="0"/>
            <w:checkBox>
              <w:sizeAuto/>
              <w:default w:val="0"/>
            </w:checkBox>
          </w:ffData>
        </w:fldChar>
      </w:r>
      <w:r w:rsidRPr="00884C6F">
        <w:rPr>
          <w:iCs/>
          <w:color w:val="FF0000"/>
          <w:sz w:val="18"/>
          <w:szCs w:val="18"/>
          <w:lang w:val="de-DE"/>
        </w:rPr>
        <w:instrText xml:space="preserve"> FORMCHECKBOX </w:instrText>
      </w:r>
      <w:r w:rsidR="00816B10">
        <w:rPr>
          <w:iCs/>
          <w:color w:val="FF0000"/>
          <w:sz w:val="18"/>
          <w:szCs w:val="18"/>
          <w:lang w:val="it-IT"/>
        </w:rPr>
      </w:r>
      <w:r w:rsidR="00816B10">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a) ein öf</w:t>
      </w:r>
      <w:r w:rsidRPr="00884C6F">
        <w:rPr>
          <w:color w:val="FF0000"/>
          <w:sz w:val="18"/>
          <w:szCs w:val="18"/>
          <w:lang w:val="de-DE"/>
        </w:rPr>
        <w:t xml:space="preserve">fentliches oder privates Unternehmen zu sein, das </w:t>
      </w:r>
      <w:r w:rsidRPr="00884C6F">
        <w:rPr>
          <w:b/>
          <w:bCs/>
          <w:color w:val="FF0000"/>
          <w:sz w:val="18"/>
          <w:szCs w:val="18"/>
          <w:lang w:val="de-DE"/>
        </w:rPr>
        <w:t>zum 31.12.2021 über 50 Mitarbeiter beschäftigte</w:t>
      </w:r>
      <w:r w:rsidRPr="00884C6F">
        <w:rPr>
          <w:color w:val="FF0000"/>
          <w:sz w:val="18"/>
          <w:szCs w:val="18"/>
          <w:lang w:val="de-DE"/>
        </w:rPr>
        <w:t xml:space="preserve">, und daher verpflichtet zu sein, </w:t>
      </w:r>
      <w:r w:rsidRPr="00884C6F">
        <w:rPr>
          <w:rFonts w:eastAsia="Arial Unicode MS"/>
          <w:color w:val="FF0000"/>
          <w:sz w:val="18"/>
          <w:szCs w:val="18"/>
          <w:lang w:val="de-DE"/>
        </w:rPr>
        <w:t>mindestens</w:t>
      </w:r>
      <w:r w:rsidRPr="00884C6F">
        <w:rPr>
          <w:color w:val="FF0000"/>
          <w:sz w:val="18"/>
          <w:szCs w:val="18"/>
          <w:lang w:val="de-DE"/>
        </w:rPr>
        <w:t xml:space="preserve"> alle zwei Jahre einen Bericht über den Personalstand im Sinne von Art. 46 des </w:t>
      </w:r>
      <w:proofErr w:type="spellStart"/>
      <w:r w:rsidRPr="00884C6F">
        <w:rPr>
          <w:color w:val="FF0000"/>
          <w:sz w:val="18"/>
          <w:szCs w:val="18"/>
          <w:lang w:val="de-DE"/>
        </w:rPr>
        <w:t>GvD</w:t>
      </w:r>
      <w:proofErr w:type="spellEnd"/>
      <w:r w:rsidRPr="00884C6F">
        <w:rPr>
          <w:color w:val="FF0000"/>
          <w:sz w:val="18"/>
          <w:szCs w:val="18"/>
          <w:lang w:val="de-DE"/>
        </w:rPr>
        <w:t xml:space="preserve"> 198/2006 zu verfassen;</w:t>
      </w:r>
    </w:p>
    <w:p w14:paraId="50248BA9" w14:textId="77777777" w:rsidR="00A1321E" w:rsidRPr="00884C6F" w:rsidRDefault="00A1321E" w:rsidP="00A1321E">
      <w:pPr>
        <w:spacing w:line="360" w:lineRule="auto"/>
        <w:ind w:left="284" w:hanging="284"/>
        <w:jc w:val="center"/>
        <w:rPr>
          <w:color w:val="FF0000"/>
          <w:sz w:val="18"/>
          <w:szCs w:val="18"/>
          <w:lang w:val="de-DE"/>
        </w:rPr>
      </w:pPr>
      <w:r w:rsidRPr="00884C6F">
        <w:rPr>
          <w:color w:val="FF0000"/>
          <w:sz w:val="18"/>
          <w:szCs w:val="18"/>
          <w:lang w:val="de-DE"/>
        </w:rPr>
        <w:t>oder</w:t>
      </w:r>
    </w:p>
    <w:p w14:paraId="250EA03F" w14:textId="77777777" w:rsidR="00A1321E" w:rsidRPr="00884C6F" w:rsidRDefault="00A1321E" w:rsidP="00A1321E">
      <w:pPr>
        <w:spacing w:line="360" w:lineRule="auto"/>
        <w:ind w:left="284" w:hanging="284"/>
        <w:jc w:val="both"/>
        <w:rPr>
          <w:iCs/>
          <w:color w:val="FF0000"/>
          <w:sz w:val="18"/>
          <w:szCs w:val="18"/>
          <w:lang w:val="de-DE"/>
        </w:rPr>
      </w:pPr>
      <w:r w:rsidRPr="00884C6F">
        <w:rPr>
          <w:iCs/>
          <w:color w:val="FF0000"/>
          <w:sz w:val="18"/>
          <w:szCs w:val="18"/>
          <w:lang w:val="it-IT"/>
        </w:rPr>
        <w:fldChar w:fldCharType="begin">
          <w:ffData>
            <w:name w:val="Controllo59"/>
            <w:enabled/>
            <w:calcOnExit w:val="0"/>
            <w:checkBox>
              <w:sizeAuto/>
              <w:default w:val="0"/>
              <w:checked w:val="0"/>
            </w:checkBox>
          </w:ffData>
        </w:fldChar>
      </w:r>
      <w:r w:rsidRPr="00884C6F">
        <w:rPr>
          <w:iCs/>
          <w:color w:val="FF0000"/>
          <w:sz w:val="18"/>
          <w:szCs w:val="18"/>
          <w:lang w:val="de-DE"/>
        </w:rPr>
        <w:instrText xml:space="preserve"> FORMCHECKBOX </w:instrText>
      </w:r>
      <w:r w:rsidR="00816B10">
        <w:rPr>
          <w:iCs/>
          <w:color w:val="FF0000"/>
          <w:sz w:val="18"/>
          <w:szCs w:val="18"/>
          <w:lang w:val="it-IT"/>
        </w:rPr>
      </w:r>
      <w:r w:rsidR="00816B10">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b) ein öffentliches oder privates Unternehmen zu sein, das </w:t>
      </w:r>
      <w:r w:rsidRPr="00884C6F">
        <w:rPr>
          <w:b/>
          <w:bCs/>
          <w:iCs/>
          <w:color w:val="FF0000"/>
          <w:sz w:val="18"/>
          <w:szCs w:val="18"/>
          <w:lang w:val="de-DE"/>
        </w:rPr>
        <w:t>zum 31.12.2021 NICHT über 50 Mitarbeiter beschäftigte</w:t>
      </w:r>
      <w:r w:rsidRPr="00884C6F">
        <w:rPr>
          <w:iCs/>
          <w:color w:val="FF0000"/>
          <w:sz w:val="18"/>
          <w:szCs w:val="18"/>
          <w:lang w:val="de-DE"/>
        </w:rPr>
        <w:t xml:space="preserve"> und damit nicht verpflichtet zu sein, mindestens alle zwei Jahre einen Bericht über den Personalstand im Sinne von Art. 46 des </w:t>
      </w:r>
      <w:proofErr w:type="spellStart"/>
      <w:r w:rsidRPr="00884C6F">
        <w:rPr>
          <w:iCs/>
          <w:color w:val="FF0000"/>
          <w:sz w:val="18"/>
          <w:szCs w:val="18"/>
          <w:lang w:val="de-DE"/>
        </w:rPr>
        <w:t>GvD</w:t>
      </w:r>
      <w:proofErr w:type="spellEnd"/>
      <w:r w:rsidRPr="00884C6F">
        <w:rPr>
          <w:iCs/>
          <w:color w:val="FF0000"/>
          <w:sz w:val="18"/>
          <w:szCs w:val="18"/>
          <w:lang w:val="de-DE"/>
        </w:rPr>
        <w:t xml:space="preserve"> 198/2006 zu verfassen; und daher</w:t>
      </w:r>
    </w:p>
    <w:p w14:paraId="3D266029" w14:textId="77777777" w:rsidR="00A1321E" w:rsidRPr="00884C6F" w:rsidRDefault="00A1321E" w:rsidP="00A1321E">
      <w:pPr>
        <w:spacing w:line="360" w:lineRule="auto"/>
        <w:ind w:left="851" w:hanging="567"/>
        <w:jc w:val="both"/>
        <w:rPr>
          <w:b/>
          <w:bCs/>
          <w:color w:val="FF0000"/>
          <w:sz w:val="18"/>
          <w:szCs w:val="18"/>
          <w:u w:val="single"/>
          <w:lang w:val="de-DE"/>
        </w:rPr>
      </w:pPr>
      <w:r w:rsidRPr="00884C6F">
        <w:rPr>
          <w:rFonts w:eastAsia="Arial Unicode MS"/>
          <w:color w:val="FF0000"/>
          <w:sz w:val="18"/>
          <w:szCs w:val="18"/>
          <w:lang w:val="de-DE"/>
        </w:rPr>
        <w:fldChar w:fldCharType="begin">
          <w:ffData>
            <w:name w:val="Controllo59"/>
            <w:enabled/>
            <w:calcOnExit w:val="0"/>
            <w:checkBox>
              <w:sizeAuto/>
              <w:default w:val="0"/>
              <w:checked w:val="0"/>
            </w:checkBox>
          </w:ffData>
        </w:fldChar>
      </w:r>
      <w:r w:rsidRPr="00884C6F">
        <w:rPr>
          <w:rFonts w:eastAsia="Arial Unicode MS"/>
          <w:color w:val="FF0000"/>
          <w:sz w:val="18"/>
          <w:szCs w:val="18"/>
          <w:lang w:val="de-DE"/>
        </w:rPr>
        <w:instrText xml:space="preserve"> FORMCHECKBOX </w:instrText>
      </w:r>
      <w:r w:rsidR="00816B10">
        <w:rPr>
          <w:rFonts w:eastAsia="Arial Unicode MS"/>
          <w:color w:val="FF0000"/>
          <w:sz w:val="18"/>
          <w:szCs w:val="18"/>
          <w:lang w:val="de-DE"/>
        </w:rPr>
      </w:r>
      <w:r w:rsidR="00816B10">
        <w:rPr>
          <w:rFonts w:eastAsia="Arial Unicode MS"/>
          <w:color w:val="FF0000"/>
          <w:sz w:val="18"/>
          <w:szCs w:val="18"/>
          <w:lang w:val="de-DE"/>
        </w:rPr>
        <w:fldChar w:fldCharType="separate"/>
      </w:r>
      <w:r w:rsidRPr="00884C6F">
        <w:rPr>
          <w:rFonts w:eastAsia="Arial Unicode MS"/>
          <w:color w:val="FF0000"/>
          <w:sz w:val="18"/>
          <w:szCs w:val="18"/>
          <w:lang w:val="de-DE"/>
        </w:rPr>
        <w:fldChar w:fldCharType="end"/>
      </w:r>
      <w:r w:rsidRPr="00884C6F">
        <w:rPr>
          <w:rFonts w:eastAsia="Arial Unicode MS"/>
          <w:color w:val="FF0000"/>
          <w:sz w:val="18"/>
          <w:szCs w:val="18"/>
          <w:lang w:val="de-DE"/>
        </w:rPr>
        <w:t xml:space="preserve"> b1) </w:t>
      </w:r>
      <w:r w:rsidRPr="00884C6F">
        <w:rPr>
          <w:color w:val="FF0000"/>
          <w:sz w:val="18"/>
          <w:szCs w:val="18"/>
          <w:lang w:val="de-DE"/>
        </w:rPr>
        <w:t xml:space="preserve">ein öffentliches oder privates Unternehmen zu sein, welches </w:t>
      </w:r>
      <w:r w:rsidRPr="00884C6F">
        <w:rPr>
          <w:b/>
          <w:bCs/>
          <w:color w:val="FF0000"/>
          <w:sz w:val="18"/>
          <w:szCs w:val="18"/>
          <w:lang w:val="de-DE"/>
        </w:rPr>
        <w:t>zwischen 15 und 50 (einschließlich) Beschäftigte</w:t>
      </w:r>
      <w:r w:rsidRPr="00884C6F">
        <w:rPr>
          <w:color w:val="FF0000"/>
          <w:sz w:val="18"/>
          <w:szCs w:val="18"/>
          <w:lang w:val="de-DE"/>
        </w:rPr>
        <w:t xml:space="preserve"> hat und daher </w:t>
      </w:r>
      <w:r w:rsidRPr="00884C6F">
        <w:rPr>
          <w:b/>
          <w:bCs/>
          <w:color w:val="FF0000"/>
          <w:sz w:val="18"/>
          <w:szCs w:val="18"/>
          <w:u w:val="single"/>
          <w:lang w:val="de-DE"/>
        </w:rPr>
        <w:t>verpflichtet ist, folgende Dokumente zu verfassen und innerhalb von 6 Monaten ab Vertragsabschluss der Vergabestelle zu übermitteln:</w:t>
      </w:r>
    </w:p>
    <w:p w14:paraId="0443E57B" w14:textId="77777777" w:rsidR="00A1321E" w:rsidRPr="00884C6F" w:rsidRDefault="00A1321E" w:rsidP="009B7D23">
      <w:pPr>
        <w:numPr>
          <w:ilvl w:val="0"/>
          <w:numId w:val="6"/>
        </w:numPr>
        <w:spacing w:line="360" w:lineRule="auto"/>
        <w:ind w:left="1134"/>
        <w:jc w:val="both"/>
        <w:rPr>
          <w:color w:val="FF0000"/>
          <w:sz w:val="18"/>
          <w:szCs w:val="18"/>
          <w:lang w:val="de-DE"/>
        </w:rPr>
      </w:pPr>
      <w:r w:rsidRPr="00884C6F">
        <w:rPr>
          <w:color w:val="FF0000"/>
          <w:sz w:val="18"/>
          <w:szCs w:val="18"/>
          <w:u w:val="single"/>
          <w:lang w:val="de-DE"/>
        </w:rPr>
        <w:t>gemäß Art. 47,</w:t>
      </w:r>
      <w:r w:rsidRPr="00884C6F">
        <w:rPr>
          <w:b/>
          <w:bCs/>
          <w:color w:val="FF0000"/>
          <w:sz w:val="18"/>
          <w:szCs w:val="18"/>
          <w:u w:val="single"/>
          <w:lang w:val="de-DE"/>
        </w:rPr>
        <w:t xml:space="preserve"> Absatz 3 </w:t>
      </w:r>
      <w:r w:rsidRPr="00884C6F">
        <w:rPr>
          <w:color w:val="FF0000"/>
          <w:sz w:val="18"/>
          <w:szCs w:val="18"/>
          <w:u w:val="single"/>
          <w:lang w:val="de-DE"/>
        </w:rPr>
        <w:t>des Gesetzes 108/2021 einen Bericht über den männlichen und weiblichen Personalstand</w:t>
      </w:r>
      <w:r w:rsidRPr="00884C6F">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884C6F">
        <w:rPr>
          <w:color w:val="FF0000"/>
          <w:sz w:val="18"/>
          <w:szCs w:val="18"/>
          <w:u w:val="single"/>
          <w:lang w:val="de-DE"/>
        </w:rPr>
        <w:t>und</w:t>
      </w:r>
      <w:r w:rsidRPr="00884C6F">
        <w:rPr>
          <w:color w:val="FF0000"/>
          <w:sz w:val="18"/>
          <w:szCs w:val="18"/>
          <w:lang w:val="de-DE"/>
        </w:rPr>
        <w:t xml:space="preserve"> diesen </w:t>
      </w:r>
      <w:r w:rsidRPr="00884C6F">
        <w:rPr>
          <w:color w:val="FF0000"/>
          <w:sz w:val="18"/>
          <w:szCs w:val="18"/>
          <w:lang w:val="de-DE"/>
        </w:rPr>
        <w:lastRenderedPageBreak/>
        <w:t xml:space="preserve">Bericht den betrieblichen Gewerkschaftsvertretungen und der/dem Gleichstellungsrätin/rat der Region/Provinz </w:t>
      </w:r>
      <w:r w:rsidRPr="00884C6F">
        <w:rPr>
          <w:color w:val="FF0000"/>
          <w:sz w:val="18"/>
          <w:szCs w:val="18"/>
          <w:u w:val="single"/>
          <w:lang w:val="de-DE"/>
        </w:rPr>
        <w:t>zu übermitteln</w:t>
      </w:r>
      <w:r w:rsidRPr="00884C6F">
        <w:rPr>
          <w:color w:val="FF0000"/>
          <w:sz w:val="18"/>
          <w:szCs w:val="18"/>
          <w:lang w:val="de-DE"/>
        </w:rPr>
        <w:t>;</w:t>
      </w:r>
    </w:p>
    <w:p w14:paraId="3BC75854" w14:textId="77777777" w:rsidR="00A1321E" w:rsidRPr="00884C6F" w:rsidRDefault="00A1321E" w:rsidP="009B7D23">
      <w:pPr>
        <w:numPr>
          <w:ilvl w:val="0"/>
          <w:numId w:val="7"/>
        </w:numPr>
        <w:autoSpaceDE w:val="0"/>
        <w:spacing w:line="360" w:lineRule="auto"/>
        <w:ind w:left="1134"/>
        <w:jc w:val="both"/>
        <w:rPr>
          <w:rFonts w:eastAsia="Arial Unicode MS"/>
          <w:color w:val="FF0000"/>
          <w:sz w:val="18"/>
          <w:szCs w:val="18"/>
          <w:lang w:val="de-DE"/>
        </w:rPr>
      </w:pPr>
      <w:r w:rsidRPr="00884C6F">
        <w:rPr>
          <w:color w:val="FF0000"/>
          <w:sz w:val="18"/>
          <w:szCs w:val="18"/>
          <w:u w:val="single"/>
          <w:lang w:val="de-DE"/>
        </w:rPr>
        <w:t>gemäß Art. 47,</w:t>
      </w:r>
      <w:r w:rsidRPr="00884C6F">
        <w:rPr>
          <w:b/>
          <w:bCs/>
          <w:color w:val="FF0000"/>
          <w:sz w:val="18"/>
          <w:szCs w:val="18"/>
          <w:u w:val="single"/>
          <w:lang w:val="de-DE"/>
        </w:rPr>
        <w:t xml:space="preserve"> Absatz 3-bis</w:t>
      </w:r>
      <w:r w:rsidRPr="00884C6F">
        <w:rPr>
          <w:color w:val="FF0000"/>
          <w:sz w:val="18"/>
          <w:szCs w:val="18"/>
          <w:u w:val="single"/>
          <w:lang w:val="de-DE"/>
        </w:rPr>
        <w:t xml:space="preserve"> des Gesetzes 108/2021 eine Bescheinigung und einen Bericht über die Einhaltung der Bestimmungen zum Recht auf Arbeit der Personen mit Behinderung </w:t>
      </w:r>
      <w:r w:rsidRPr="00884C6F">
        <w:rPr>
          <w:color w:val="FF0000"/>
          <w:sz w:val="18"/>
          <w:szCs w:val="18"/>
          <w:lang w:val="de-DE"/>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884C6F">
        <w:rPr>
          <w:color w:val="FF0000"/>
          <w:sz w:val="18"/>
          <w:szCs w:val="18"/>
          <w:u w:val="single"/>
          <w:lang w:val="de-DE"/>
        </w:rPr>
        <w:t>auch</w:t>
      </w:r>
      <w:r w:rsidRPr="00884C6F">
        <w:rPr>
          <w:color w:val="FF0000"/>
          <w:sz w:val="18"/>
          <w:szCs w:val="18"/>
          <w:lang w:val="de-DE"/>
        </w:rPr>
        <w:t xml:space="preserve"> den betrieblichen Gewerkschaftsvertretungen </w:t>
      </w:r>
      <w:r w:rsidRPr="00884C6F">
        <w:rPr>
          <w:color w:val="FF0000"/>
          <w:sz w:val="18"/>
          <w:szCs w:val="18"/>
          <w:u w:val="single"/>
          <w:lang w:val="de-DE"/>
        </w:rPr>
        <w:t>zu übermitteln</w:t>
      </w:r>
      <w:r w:rsidRPr="00884C6F">
        <w:rPr>
          <w:color w:val="FF0000"/>
          <w:sz w:val="18"/>
          <w:szCs w:val="18"/>
          <w:lang w:val="de-DE"/>
        </w:rPr>
        <w:t>.</w:t>
      </w:r>
    </w:p>
    <w:p w14:paraId="699474A4" w14:textId="77777777" w:rsidR="00A1321E" w:rsidRPr="00884C6F" w:rsidRDefault="00A1321E" w:rsidP="00A1321E">
      <w:pPr>
        <w:spacing w:line="360" w:lineRule="auto"/>
        <w:ind w:left="284" w:hanging="284"/>
        <w:jc w:val="center"/>
        <w:rPr>
          <w:color w:val="FF0000"/>
          <w:sz w:val="18"/>
          <w:szCs w:val="18"/>
          <w:lang w:val="de-DE"/>
        </w:rPr>
      </w:pPr>
      <w:r w:rsidRPr="00884C6F">
        <w:rPr>
          <w:color w:val="FF0000"/>
          <w:sz w:val="18"/>
          <w:szCs w:val="18"/>
          <w:lang w:val="de-DE"/>
        </w:rPr>
        <w:t>oder</w:t>
      </w:r>
    </w:p>
    <w:p w14:paraId="7F4BA784" w14:textId="77777777" w:rsidR="00A1321E" w:rsidRPr="00884C6F" w:rsidRDefault="00A1321E" w:rsidP="00A1321E">
      <w:pPr>
        <w:spacing w:line="360" w:lineRule="auto"/>
        <w:ind w:left="851" w:hanging="567"/>
        <w:jc w:val="both"/>
        <w:rPr>
          <w:rFonts w:eastAsia="Arial Unicode MS"/>
          <w:color w:val="FF0000"/>
          <w:sz w:val="18"/>
          <w:szCs w:val="18"/>
          <w:lang w:val="de-DE"/>
        </w:rPr>
      </w:pPr>
      <w:r w:rsidRPr="00884C6F">
        <w:rPr>
          <w:rFonts w:eastAsia="Arial Unicode MS"/>
          <w:color w:val="FF0000"/>
          <w:sz w:val="18"/>
          <w:szCs w:val="18"/>
          <w:lang w:val="de-DE"/>
        </w:rPr>
        <w:fldChar w:fldCharType="begin">
          <w:ffData>
            <w:name w:val="Controllo59"/>
            <w:enabled/>
            <w:calcOnExit w:val="0"/>
            <w:checkBox>
              <w:sizeAuto/>
              <w:default w:val="0"/>
              <w:checked w:val="0"/>
            </w:checkBox>
          </w:ffData>
        </w:fldChar>
      </w:r>
      <w:r w:rsidRPr="00884C6F">
        <w:rPr>
          <w:rFonts w:eastAsia="Arial Unicode MS"/>
          <w:color w:val="FF0000"/>
          <w:sz w:val="18"/>
          <w:szCs w:val="18"/>
          <w:lang w:val="de-DE"/>
        </w:rPr>
        <w:instrText xml:space="preserve"> FORMCHECKBOX </w:instrText>
      </w:r>
      <w:r w:rsidR="00816B10">
        <w:rPr>
          <w:rFonts w:eastAsia="Arial Unicode MS"/>
          <w:color w:val="FF0000"/>
          <w:sz w:val="18"/>
          <w:szCs w:val="18"/>
          <w:lang w:val="de-DE"/>
        </w:rPr>
      </w:r>
      <w:r w:rsidR="00816B10">
        <w:rPr>
          <w:rFonts w:eastAsia="Arial Unicode MS"/>
          <w:color w:val="FF0000"/>
          <w:sz w:val="18"/>
          <w:szCs w:val="18"/>
          <w:lang w:val="de-DE"/>
        </w:rPr>
        <w:fldChar w:fldCharType="separate"/>
      </w:r>
      <w:r w:rsidRPr="00884C6F">
        <w:rPr>
          <w:rFonts w:eastAsia="Arial Unicode MS"/>
          <w:color w:val="FF0000"/>
          <w:sz w:val="18"/>
          <w:szCs w:val="18"/>
          <w:lang w:val="de-DE"/>
        </w:rPr>
        <w:fldChar w:fldCharType="end"/>
      </w:r>
      <w:r w:rsidRPr="00884C6F">
        <w:rPr>
          <w:rFonts w:eastAsia="Arial Unicode MS"/>
          <w:color w:val="FF0000"/>
          <w:sz w:val="18"/>
          <w:szCs w:val="18"/>
          <w:lang w:val="de-DE"/>
        </w:rPr>
        <w:t xml:space="preserve"> b2) ein öffentliches oder privates Unternehmen zu sein, welches weniger als 15 Beschäftigte hat.</w:t>
      </w:r>
    </w:p>
    <w:p w14:paraId="14668165" w14:textId="77777777" w:rsidR="00A1321E" w:rsidRPr="00884C6F" w:rsidRDefault="00A1321E" w:rsidP="00A1321E">
      <w:pPr>
        <w:spacing w:line="360" w:lineRule="auto"/>
        <w:ind w:left="284" w:hanging="284"/>
        <w:jc w:val="center"/>
        <w:rPr>
          <w:color w:val="FF0000"/>
          <w:sz w:val="18"/>
          <w:szCs w:val="18"/>
          <w:lang w:val="de-DE"/>
        </w:rPr>
      </w:pPr>
      <w:r w:rsidRPr="00884C6F">
        <w:rPr>
          <w:color w:val="FF0000"/>
          <w:sz w:val="18"/>
          <w:szCs w:val="18"/>
          <w:lang w:val="de-DE"/>
        </w:rPr>
        <w:t>oder</w:t>
      </w:r>
    </w:p>
    <w:p w14:paraId="3B7EBEB5" w14:textId="77777777" w:rsidR="00A1321E" w:rsidRPr="00884C6F" w:rsidRDefault="00A1321E" w:rsidP="00A1321E">
      <w:pPr>
        <w:spacing w:line="360" w:lineRule="auto"/>
        <w:ind w:left="426"/>
        <w:jc w:val="center"/>
        <w:rPr>
          <w:rFonts w:eastAsia="Arial Unicode MS"/>
          <w:color w:val="FF0000"/>
          <w:sz w:val="18"/>
          <w:szCs w:val="18"/>
          <w:lang w:val="de-DE"/>
        </w:rPr>
      </w:pPr>
      <w:r w:rsidRPr="00884C6F">
        <w:rPr>
          <w:color w:val="FF0000"/>
        </w:rPr>
        <w:fldChar w:fldCharType="begin">
          <w:ffData>
            <w:name w:val=""/>
            <w:enabled/>
            <w:calcOnExit w:val="0"/>
            <w:checkBox>
              <w:sizeAuto/>
              <w:default w:val="0"/>
            </w:checkBox>
          </w:ffData>
        </w:fldChar>
      </w:r>
      <w:r w:rsidRPr="009A6A5D">
        <w:rPr>
          <w:color w:val="FF0000"/>
          <w:sz w:val="18"/>
          <w:szCs w:val="18"/>
          <w:lang w:val="de-DE"/>
        </w:rPr>
        <w:instrText>FORMCHECKBOX</w:instrText>
      </w:r>
      <w:r w:rsidR="00816B10">
        <w:rPr>
          <w:color w:val="FF0000"/>
          <w:sz w:val="18"/>
          <w:szCs w:val="18"/>
        </w:rPr>
      </w:r>
      <w:r w:rsidR="00816B10">
        <w:rPr>
          <w:color w:val="FF0000"/>
          <w:sz w:val="18"/>
          <w:szCs w:val="18"/>
        </w:rPr>
        <w:fldChar w:fldCharType="separate"/>
      </w:r>
      <w:r w:rsidRPr="00884C6F">
        <w:rPr>
          <w:color w:val="FF0000"/>
          <w:sz w:val="18"/>
          <w:szCs w:val="18"/>
        </w:rPr>
        <w:fldChar w:fldCharType="end"/>
      </w:r>
      <w:r w:rsidRPr="00884C6F">
        <w:rPr>
          <w:rFonts w:eastAsia="Arial Unicode MS"/>
          <w:b/>
          <w:color w:val="FF0000"/>
          <w:sz w:val="18"/>
          <w:szCs w:val="18"/>
          <w:lang w:val="de-DE"/>
        </w:rPr>
        <w:t xml:space="preserve"> (für NICHT in Italien ansässige Wirtschaftsteilnehmer))</w:t>
      </w:r>
    </w:p>
    <w:p w14:paraId="0866F661" w14:textId="77777777" w:rsidR="00A1321E" w:rsidRPr="00884C6F" w:rsidRDefault="00A1321E" w:rsidP="00A1321E">
      <w:pPr>
        <w:spacing w:line="360" w:lineRule="auto"/>
        <w:jc w:val="both"/>
        <w:rPr>
          <w:rFonts w:eastAsia="Arial Unicode MS"/>
          <w:color w:val="FF0000"/>
          <w:sz w:val="18"/>
          <w:szCs w:val="18"/>
          <w:lang w:val="de-DE"/>
        </w:rPr>
      </w:pPr>
      <w:r w:rsidRPr="00884C6F">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p w14:paraId="7106ABCC" w14:textId="77777777" w:rsidR="00A1321E" w:rsidRPr="00884C6F" w:rsidRDefault="00A1321E" w:rsidP="00A1321E">
      <w:pPr>
        <w:spacing w:line="360" w:lineRule="auto"/>
        <w:jc w:val="both"/>
        <w:rPr>
          <w:iCs/>
          <w:color w:val="FF0000"/>
          <w:sz w:val="18"/>
          <w:szCs w:val="18"/>
          <w:lang w:val="de-DE"/>
        </w:rPr>
      </w:pPr>
      <w:r w:rsidRPr="00884C6F">
        <w:rPr>
          <w:iCs/>
          <w:color w:val="FF0000"/>
          <w:sz w:val="18"/>
          <w:szCs w:val="18"/>
          <w:lang w:val="it-IT"/>
        </w:rPr>
        <w:fldChar w:fldCharType="begin">
          <w:ffData>
            <w:name w:val="Controllo143"/>
            <w:enabled/>
            <w:calcOnExit w:val="0"/>
            <w:checkBox>
              <w:sizeAuto/>
              <w:default w:val="0"/>
            </w:checkBox>
          </w:ffData>
        </w:fldChar>
      </w:r>
      <w:r w:rsidRPr="00884C6F">
        <w:rPr>
          <w:iCs/>
          <w:color w:val="FF0000"/>
          <w:sz w:val="18"/>
          <w:szCs w:val="18"/>
          <w:lang w:val="de-DE"/>
        </w:rPr>
        <w:instrText xml:space="preserve"> FORMCHECKBOX </w:instrText>
      </w:r>
      <w:r w:rsidR="00816B10">
        <w:rPr>
          <w:iCs/>
          <w:color w:val="FF0000"/>
          <w:sz w:val="18"/>
          <w:szCs w:val="18"/>
          <w:lang w:val="it-IT"/>
        </w:rPr>
      </w:r>
      <w:r w:rsidR="00816B10">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a) wie durch die angemessenen und gleichwertigen Unterlagen nachgewiesen wird, die </w:t>
      </w:r>
      <w:proofErr w:type="spellStart"/>
      <w:r w:rsidRPr="00884C6F">
        <w:rPr>
          <w:iCs/>
          <w:color w:val="FF0000"/>
          <w:sz w:val="18"/>
          <w:szCs w:val="18"/>
          <w:lang w:val="de-DE"/>
        </w:rPr>
        <w:t>beiglegt</w:t>
      </w:r>
      <w:proofErr w:type="spellEnd"/>
      <w:r w:rsidRPr="00884C6F">
        <w:rPr>
          <w:iCs/>
          <w:color w:val="FF0000"/>
          <w:sz w:val="18"/>
          <w:szCs w:val="18"/>
          <w:lang w:val="de-DE"/>
        </w:rPr>
        <w:t xml:space="preserve"> werden;</w:t>
      </w:r>
    </w:p>
    <w:p w14:paraId="27F992AB" w14:textId="77777777" w:rsidR="00A1321E" w:rsidRPr="00884C6F" w:rsidRDefault="00A1321E" w:rsidP="00A1321E">
      <w:pPr>
        <w:spacing w:line="360" w:lineRule="auto"/>
        <w:ind w:left="284" w:hanging="284"/>
        <w:jc w:val="both"/>
        <w:rPr>
          <w:color w:val="FF0000"/>
          <w:sz w:val="18"/>
          <w:szCs w:val="18"/>
          <w:lang w:val="de-DE"/>
        </w:rPr>
      </w:pPr>
      <w:r w:rsidRPr="00884C6F">
        <w:rPr>
          <w:color w:val="FF0000"/>
          <w:sz w:val="18"/>
          <w:szCs w:val="18"/>
          <w:lang w:val="de-DE"/>
        </w:rPr>
        <w:t>oder</w:t>
      </w:r>
    </w:p>
    <w:p w14:paraId="2C7C70C8" w14:textId="77777777" w:rsidR="00A1321E" w:rsidRPr="00884C6F" w:rsidRDefault="00A1321E" w:rsidP="00A1321E">
      <w:pPr>
        <w:spacing w:line="360" w:lineRule="auto"/>
        <w:jc w:val="both"/>
        <w:rPr>
          <w:iCs/>
          <w:color w:val="FF0000"/>
          <w:sz w:val="18"/>
          <w:szCs w:val="18"/>
          <w:lang w:val="de-DE"/>
        </w:rPr>
      </w:pPr>
      <w:r w:rsidRPr="00884C6F">
        <w:rPr>
          <w:iCs/>
          <w:color w:val="FF0000"/>
          <w:sz w:val="18"/>
          <w:szCs w:val="18"/>
          <w:lang w:val="it-IT"/>
        </w:rPr>
        <w:fldChar w:fldCharType="begin">
          <w:ffData>
            <w:name w:val="Controllo143"/>
            <w:enabled/>
            <w:calcOnExit w:val="0"/>
            <w:checkBox>
              <w:sizeAuto/>
              <w:default w:val="0"/>
            </w:checkBox>
          </w:ffData>
        </w:fldChar>
      </w:r>
      <w:r w:rsidRPr="00884C6F">
        <w:rPr>
          <w:iCs/>
          <w:color w:val="FF0000"/>
          <w:sz w:val="18"/>
          <w:szCs w:val="18"/>
          <w:lang w:val="de-DE"/>
        </w:rPr>
        <w:instrText xml:space="preserve"> FORMCHECKBOX </w:instrText>
      </w:r>
      <w:r w:rsidR="00816B10">
        <w:rPr>
          <w:iCs/>
          <w:color w:val="FF0000"/>
          <w:sz w:val="18"/>
          <w:szCs w:val="18"/>
          <w:lang w:val="it-IT"/>
        </w:rPr>
      </w:r>
      <w:r w:rsidR="00816B10">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b) und dass die Dokumente, die die Erfüllung der oben genannten Anforderungen belegen, nicht im Herkunftsland ausgestellt werden;</w:t>
      </w:r>
    </w:p>
    <w:p w14:paraId="3CFF6726" w14:textId="77777777" w:rsidR="00A1321E" w:rsidRPr="00884C6F" w:rsidRDefault="00A1321E" w:rsidP="00A1321E">
      <w:pPr>
        <w:spacing w:line="360" w:lineRule="auto"/>
        <w:ind w:left="284" w:hanging="284"/>
        <w:jc w:val="both"/>
        <w:rPr>
          <w:color w:val="FF0000"/>
          <w:sz w:val="18"/>
          <w:szCs w:val="18"/>
          <w:lang w:val="de-DE"/>
        </w:rPr>
      </w:pPr>
      <w:r w:rsidRPr="00884C6F">
        <w:rPr>
          <w:color w:val="FF0000"/>
          <w:sz w:val="18"/>
          <w:szCs w:val="18"/>
          <w:lang w:val="de-DE"/>
        </w:rPr>
        <w:t>oder</w:t>
      </w:r>
    </w:p>
    <w:p w14:paraId="2D24E304" w14:textId="77777777" w:rsidR="00A1321E" w:rsidRPr="007A0760" w:rsidRDefault="00A1321E" w:rsidP="00A1321E">
      <w:pPr>
        <w:spacing w:line="360" w:lineRule="auto"/>
        <w:jc w:val="both"/>
        <w:rPr>
          <w:color w:val="FF0000"/>
          <w:sz w:val="18"/>
          <w:szCs w:val="18"/>
          <w:lang w:val="de-DE"/>
        </w:rPr>
      </w:pPr>
      <w:r w:rsidRPr="00884C6F">
        <w:rPr>
          <w:iCs/>
          <w:color w:val="FF0000"/>
          <w:sz w:val="18"/>
          <w:szCs w:val="18"/>
          <w:lang w:val="it-IT"/>
        </w:rPr>
        <w:fldChar w:fldCharType="begin">
          <w:ffData>
            <w:name w:val="Controllo143"/>
            <w:enabled/>
            <w:calcOnExit w:val="0"/>
            <w:checkBox>
              <w:sizeAuto/>
              <w:default w:val="0"/>
            </w:checkBox>
          </w:ffData>
        </w:fldChar>
      </w:r>
      <w:r w:rsidRPr="00884C6F">
        <w:rPr>
          <w:iCs/>
          <w:color w:val="FF0000"/>
          <w:sz w:val="18"/>
          <w:szCs w:val="18"/>
          <w:lang w:val="de-DE"/>
        </w:rPr>
        <w:instrText xml:space="preserve"> FORMCHECKBOX </w:instrText>
      </w:r>
      <w:r w:rsidR="00816B10">
        <w:rPr>
          <w:iCs/>
          <w:color w:val="FF0000"/>
          <w:sz w:val="18"/>
          <w:szCs w:val="18"/>
          <w:lang w:val="it-IT"/>
        </w:rPr>
      </w:r>
      <w:r w:rsidR="00816B10">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c) und dass die Unterlagen, die die Erfüllung der oben genannten Anforderungen belegen, im Herkunftsland nicht alle nach italienischem Recht erforderlichen Angaben enthalten, was aus den </w:t>
      </w:r>
      <w:proofErr w:type="spellStart"/>
      <w:r w:rsidRPr="00884C6F">
        <w:rPr>
          <w:iCs/>
          <w:color w:val="FF0000"/>
          <w:sz w:val="18"/>
          <w:szCs w:val="18"/>
          <w:lang w:val="de-DE"/>
        </w:rPr>
        <w:t>beigelgten</w:t>
      </w:r>
      <w:proofErr w:type="spellEnd"/>
      <w:r w:rsidRPr="00884C6F">
        <w:rPr>
          <w:iCs/>
          <w:color w:val="FF0000"/>
          <w:sz w:val="18"/>
          <w:szCs w:val="18"/>
          <w:lang w:val="de-DE"/>
        </w:rPr>
        <w:t xml:space="preserve"> Unterlagen hervorgeht.</w:t>
      </w:r>
    </w:p>
    <w:p w14:paraId="7B25CB7E" w14:textId="77777777" w:rsidR="00A1321E" w:rsidRPr="007A0760" w:rsidRDefault="00A1321E" w:rsidP="00A1321E">
      <w:pPr>
        <w:spacing w:line="360" w:lineRule="auto"/>
        <w:ind w:left="426" w:hanging="426"/>
        <w:jc w:val="both"/>
        <w:rPr>
          <w:color w:val="FF0000"/>
          <w:sz w:val="18"/>
          <w:szCs w:val="18"/>
          <w:lang w:val="de-DE"/>
        </w:rPr>
      </w:pPr>
    </w:p>
    <w:bookmarkEnd w:id="7"/>
    <w:p w14:paraId="00794AEF" w14:textId="77777777" w:rsidR="00E97D57" w:rsidRPr="003E5D93" w:rsidRDefault="00E97D57" w:rsidP="004267FA">
      <w:pPr>
        <w:autoSpaceDE w:val="0"/>
        <w:spacing w:line="360" w:lineRule="auto"/>
        <w:ind w:left="426" w:hanging="426"/>
        <w:jc w:val="both"/>
        <w:rPr>
          <w:sz w:val="18"/>
          <w:szCs w:val="18"/>
          <w:lang w:val="de-DE"/>
        </w:rPr>
      </w:pPr>
    </w:p>
    <w:p w14:paraId="4C35E805" w14:textId="77777777" w:rsidR="000A6FBB" w:rsidRPr="00CE3F7C" w:rsidRDefault="004E1CF8" w:rsidP="004267FA">
      <w:pPr>
        <w:autoSpaceDE w:val="0"/>
        <w:spacing w:line="360" w:lineRule="auto"/>
        <w:jc w:val="center"/>
        <w:rPr>
          <w:b/>
          <w:sz w:val="18"/>
          <w:szCs w:val="18"/>
          <w:lang w:val="de-DE" w:eastAsia="de-DE"/>
        </w:rPr>
      </w:pPr>
      <w:r w:rsidRPr="00CE3F7C">
        <w:rPr>
          <w:b/>
          <w:sz w:val="18"/>
          <w:szCs w:val="18"/>
          <w:lang w:val="de-DE" w:eastAsia="de-DE"/>
        </w:rPr>
        <w:t>BESTÄTIGT DIE FOLGENDEN DATEN</w:t>
      </w:r>
    </w:p>
    <w:p w14:paraId="4B12EC4B" w14:textId="77777777" w:rsidR="005A2F29" w:rsidRPr="00CE3F7C" w:rsidRDefault="005A2F29" w:rsidP="004267FA">
      <w:pPr>
        <w:autoSpaceDE w:val="0"/>
        <w:spacing w:line="360" w:lineRule="auto"/>
        <w:jc w:val="center"/>
        <w:rPr>
          <w:b/>
          <w:bCs/>
          <w:sz w:val="18"/>
          <w:szCs w:val="18"/>
          <w:lang w:val="de-DE"/>
        </w:rPr>
      </w:pPr>
    </w:p>
    <w:p w14:paraId="2FFFE957" w14:textId="77777777" w:rsidR="00C531FB" w:rsidRPr="00CE3F7C" w:rsidRDefault="004E1CF8" w:rsidP="00A251D2">
      <w:pPr>
        <w:autoSpaceDE w:val="0"/>
        <w:spacing w:line="360" w:lineRule="auto"/>
        <w:jc w:val="both"/>
        <w:rPr>
          <w:sz w:val="18"/>
          <w:szCs w:val="18"/>
          <w:lang w:val="de-DE"/>
        </w:rPr>
      </w:pPr>
      <w:r w:rsidRPr="00CE3F7C">
        <w:rPr>
          <w:sz w:val="18"/>
          <w:szCs w:val="18"/>
          <w:lang w:val="de-DE" w:eastAsia="de-DE"/>
        </w:rPr>
        <w:t>Eintragungsnummer</w:t>
      </w:r>
      <w:r w:rsidRPr="00CE3F7C">
        <w:rPr>
          <w:sz w:val="18"/>
          <w:szCs w:val="18"/>
          <w:lang w:val="de-DE"/>
        </w:rPr>
        <w:t xml:space="preserve"> </w:t>
      </w:r>
      <w:r w:rsidR="00C531FB" w:rsidRPr="00CE3F7C">
        <w:rPr>
          <w:sz w:val="18"/>
          <w:szCs w:val="18"/>
          <w:lang w:val="de-DE"/>
        </w:rPr>
        <w:fldChar w:fldCharType="begin">
          <w:ffData>
            <w:name w:val="Testo33"/>
            <w:enabled/>
            <w:calcOnExit w:val="0"/>
            <w:textInput/>
          </w:ffData>
        </w:fldChar>
      </w:r>
      <w:r w:rsidR="00C531FB" w:rsidRPr="00CE3F7C">
        <w:rPr>
          <w:sz w:val="18"/>
          <w:szCs w:val="18"/>
          <w:lang w:val="de-DE"/>
        </w:rPr>
        <w:instrText xml:space="preserve"> FORMTEXT </w:instrText>
      </w:r>
      <w:r w:rsidR="00C531FB" w:rsidRPr="00CE3F7C">
        <w:rPr>
          <w:sz w:val="18"/>
          <w:szCs w:val="18"/>
          <w:lang w:val="de-DE"/>
        </w:rPr>
      </w:r>
      <w:r w:rsidR="00C531FB" w:rsidRPr="00CE3F7C">
        <w:rPr>
          <w:sz w:val="18"/>
          <w:szCs w:val="18"/>
          <w:lang w:val="de-DE"/>
        </w:rPr>
        <w:fldChar w:fldCharType="separate"/>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fldChar w:fldCharType="end"/>
      </w:r>
      <w:r w:rsidR="00C531FB" w:rsidRPr="00CE3F7C">
        <w:rPr>
          <w:sz w:val="18"/>
          <w:szCs w:val="18"/>
          <w:lang w:val="de-DE"/>
        </w:rPr>
        <w:t>;</w:t>
      </w:r>
    </w:p>
    <w:p w14:paraId="07A77E42" w14:textId="77777777" w:rsidR="00C531FB" w:rsidRPr="00CE3F7C" w:rsidRDefault="004E1CF8" w:rsidP="00A251D2">
      <w:pPr>
        <w:autoSpaceDE w:val="0"/>
        <w:spacing w:line="360" w:lineRule="auto"/>
        <w:jc w:val="both"/>
        <w:rPr>
          <w:sz w:val="18"/>
          <w:szCs w:val="18"/>
          <w:lang w:val="de-DE"/>
        </w:rPr>
      </w:pPr>
      <w:r w:rsidRPr="00CE3F7C">
        <w:rPr>
          <w:sz w:val="18"/>
          <w:szCs w:val="18"/>
          <w:lang w:val="de-DE" w:eastAsia="de-DE"/>
        </w:rPr>
        <w:t>Eintragungsdatum</w:t>
      </w:r>
      <w:r w:rsidRPr="00CE3F7C">
        <w:rPr>
          <w:sz w:val="18"/>
          <w:szCs w:val="18"/>
          <w:lang w:val="de-DE"/>
        </w:rPr>
        <w:t xml:space="preserve"> </w:t>
      </w:r>
      <w:r w:rsidR="00C531FB" w:rsidRPr="00CE3F7C">
        <w:rPr>
          <w:sz w:val="18"/>
          <w:szCs w:val="18"/>
          <w:lang w:val="de-DE"/>
        </w:rPr>
        <w:fldChar w:fldCharType="begin">
          <w:ffData>
            <w:name w:val="Testo33"/>
            <w:enabled/>
            <w:calcOnExit w:val="0"/>
            <w:textInput/>
          </w:ffData>
        </w:fldChar>
      </w:r>
      <w:r w:rsidR="00C531FB" w:rsidRPr="00CE3F7C">
        <w:rPr>
          <w:sz w:val="18"/>
          <w:szCs w:val="18"/>
          <w:lang w:val="de-DE"/>
        </w:rPr>
        <w:instrText xml:space="preserve"> FORMTEXT </w:instrText>
      </w:r>
      <w:r w:rsidR="00C531FB" w:rsidRPr="00CE3F7C">
        <w:rPr>
          <w:sz w:val="18"/>
          <w:szCs w:val="18"/>
          <w:lang w:val="de-DE"/>
        </w:rPr>
      </w:r>
      <w:r w:rsidR="00C531FB" w:rsidRPr="00CE3F7C">
        <w:rPr>
          <w:sz w:val="18"/>
          <w:szCs w:val="18"/>
          <w:lang w:val="de-DE"/>
        </w:rPr>
        <w:fldChar w:fldCharType="separate"/>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fldChar w:fldCharType="end"/>
      </w:r>
      <w:r w:rsidR="00C531FB" w:rsidRPr="00CE3F7C">
        <w:rPr>
          <w:sz w:val="18"/>
          <w:szCs w:val="18"/>
          <w:lang w:val="de-DE"/>
        </w:rPr>
        <w:t>;</w:t>
      </w:r>
    </w:p>
    <w:p w14:paraId="3FA360AD" w14:textId="77777777" w:rsidR="00C531FB" w:rsidRPr="00CE3F7C" w:rsidRDefault="004E1CF8" w:rsidP="00A251D2">
      <w:pPr>
        <w:autoSpaceDE w:val="0"/>
        <w:spacing w:line="360" w:lineRule="auto"/>
        <w:jc w:val="both"/>
        <w:rPr>
          <w:sz w:val="18"/>
          <w:szCs w:val="18"/>
          <w:lang w:val="de-DE"/>
        </w:rPr>
      </w:pPr>
      <w:r w:rsidRPr="00CE3F7C">
        <w:rPr>
          <w:sz w:val="18"/>
          <w:szCs w:val="18"/>
          <w:lang w:val="de-DE" w:eastAsia="de-DE"/>
        </w:rPr>
        <w:t>Gesellschaftsdauer/Enddatum</w:t>
      </w:r>
      <w:r w:rsidRPr="00CE3F7C">
        <w:rPr>
          <w:sz w:val="18"/>
          <w:szCs w:val="18"/>
          <w:lang w:val="de-DE"/>
        </w:rPr>
        <w:t xml:space="preserve"> </w:t>
      </w:r>
      <w:r w:rsidR="00C531FB" w:rsidRPr="00CE3F7C">
        <w:rPr>
          <w:sz w:val="18"/>
          <w:szCs w:val="18"/>
          <w:lang w:val="de-DE"/>
        </w:rPr>
        <w:fldChar w:fldCharType="begin">
          <w:ffData>
            <w:name w:val="Testo33"/>
            <w:enabled/>
            <w:calcOnExit w:val="0"/>
            <w:textInput/>
          </w:ffData>
        </w:fldChar>
      </w:r>
      <w:r w:rsidR="00C531FB" w:rsidRPr="00CE3F7C">
        <w:rPr>
          <w:sz w:val="18"/>
          <w:szCs w:val="18"/>
          <w:lang w:val="de-DE"/>
        </w:rPr>
        <w:instrText xml:space="preserve"> FORMTEXT </w:instrText>
      </w:r>
      <w:r w:rsidR="00C531FB" w:rsidRPr="00CE3F7C">
        <w:rPr>
          <w:sz w:val="18"/>
          <w:szCs w:val="18"/>
          <w:lang w:val="de-DE"/>
        </w:rPr>
      </w:r>
      <w:r w:rsidR="00C531FB" w:rsidRPr="00CE3F7C">
        <w:rPr>
          <w:sz w:val="18"/>
          <w:szCs w:val="18"/>
          <w:lang w:val="de-DE"/>
        </w:rPr>
        <w:fldChar w:fldCharType="separate"/>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fldChar w:fldCharType="end"/>
      </w:r>
      <w:r w:rsidR="00C531FB" w:rsidRPr="00CE3F7C">
        <w:rPr>
          <w:sz w:val="18"/>
          <w:szCs w:val="18"/>
          <w:lang w:val="de-DE"/>
        </w:rPr>
        <w:t>;</w:t>
      </w:r>
    </w:p>
    <w:p w14:paraId="79C09740" w14:textId="77777777" w:rsidR="000A6FBB" w:rsidRPr="00CE3F7C" w:rsidRDefault="004E1CF8" w:rsidP="00A251D2">
      <w:pPr>
        <w:autoSpaceDE w:val="0"/>
        <w:spacing w:line="360" w:lineRule="auto"/>
        <w:jc w:val="both"/>
        <w:rPr>
          <w:sz w:val="18"/>
          <w:szCs w:val="18"/>
          <w:lang w:val="de-DE"/>
        </w:rPr>
      </w:pPr>
      <w:r w:rsidRPr="00CE3F7C">
        <w:rPr>
          <w:sz w:val="18"/>
          <w:szCs w:val="18"/>
          <w:lang w:val="de-DE" w:eastAsia="de-DE"/>
        </w:rPr>
        <w:t>Firma</w:t>
      </w:r>
      <w:r w:rsidRPr="00CE3F7C">
        <w:rPr>
          <w:sz w:val="18"/>
          <w:szCs w:val="18"/>
          <w:lang w:val="de-DE"/>
        </w:rPr>
        <w:t xml:space="preserve"> </w:t>
      </w:r>
      <w:r w:rsidR="00C531FB" w:rsidRPr="00CE3F7C">
        <w:rPr>
          <w:sz w:val="18"/>
          <w:szCs w:val="18"/>
          <w:lang w:val="de-DE"/>
        </w:rPr>
        <w:fldChar w:fldCharType="begin">
          <w:ffData>
            <w:name w:val="Testo33"/>
            <w:enabled/>
            <w:calcOnExit w:val="0"/>
            <w:textInput/>
          </w:ffData>
        </w:fldChar>
      </w:r>
      <w:r w:rsidR="00C531FB" w:rsidRPr="00CE3F7C">
        <w:rPr>
          <w:sz w:val="18"/>
          <w:szCs w:val="18"/>
          <w:lang w:val="de-DE"/>
        </w:rPr>
        <w:instrText xml:space="preserve"> FORMTEXT </w:instrText>
      </w:r>
      <w:r w:rsidR="00C531FB" w:rsidRPr="00CE3F7C">
        <w:rPr>
          <w:sz w:val="18"/>
          <w:szCs w:val="18"/>
          <w:lang w:val="de-DE"/>
        </w:rPr>
      </w:r>
      <w:r w:rsidR="00C531FB" w:rsidRPr="00CE3F7C">
        <w:rPr>
          <w:sz w:val="18"/>
          <w:szCs w:val="18"/>
          <w:lang w:val="de-DE"/>
        </w:rPr>
        <w:fldChar w:fldCharType="separate"/>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fldChar w:fldCharType="end"/>
      </w:r>
      <w:r w:rsidR="00C531FB" w:rsidRPr="00CE3F7C">
        <w:rPr>
          <w:sz w:val="18"/>
          <w:szCs w:val="18"/>
          <w:lang w:val="de-DE"/>
        </w:rPr>
        <w:t>.</w:t>
      </w:r>
    </w:p>
    <w:p w14:paraId="6C775A40" w14:textId="77777777" w:rsidR="000A6FBB" w:rsidRPr="00CE3F7C" w:rsidRDefault="000A6FBB" w:rsidP="004267FA">
      <w:pPr>
        <w:autoSpaceDE w:val="0"/>
        <w:spacing w:line="360" w:lineRule="auto"/>
        <w:ind w:left="426"/>
        <w:jc w:val="both"/>
        <w:rPr>
          <w:sz w:val="18"/>
          <w:szCs w:val="18"/>
          <w:lang w:val="de-DE"/>
        </w:rPr>
      </w:pPr>
    </w:p>
    <w:p w14:paraId="4C092DFA" w14:textId="77777777" w:rsidR="003021D0" w:rsidRPr="003021D0" w:rsidRDefault="003021D0" w:rsidP="003021D0">
      <w:pPr>
        <w:pStyle w:val="sche22"/>
        <w:spacing w:line="360" w:lineRule="auto"/>
        <w:jc w:val="both"/>
        <w:rPr>
          <w:rFonts w:ascii="Arial" w:hAnsi="Arial" w:cs="Arial"/>
          <w:b/>
          <w:bCs/>
          <w:sz w:val="18"/>
          <w:szCs w:val="18"/>
          <w:lang w:val="de-DE"/>
        </w:rPr>
      </w:pPr>
    </w:p>
    <w:p w14:paraId="7D33C114" w14:textId="77777777" w:rsidR="006E7E33" w:rsidRPr="00CE3F7C" w:rsidRDefault="006E7E33" w:rsidP="004267FA">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szCs w:val="18"/>
          <w:lang w:val="de-DE" w:eastAsia="de-DE"/>
        </w:rPr>
      </w:pPr>
    </w:p>
    <w:p w14:paraId="45830EC2" w14:textId="38B6B4A2" w:rsidR="004E1CF8" w:rsidRPr="00CE3F7C" w:rsidRDefault="004E1CF8" w:rsidP="004267FA">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FB5037">
        <w:rPr>
          <w:b/>
          <w:i/>
          <w:sz w:val="18"/>
          <w:szCs w:val="18"/>
          <w:lang w:val="de-DE" w:eastAsia="de-DE"/>
        </w:rPr>
        <w:t>Teil II</w:t>
      </w:r>
    </w:p>
    <w:p w14:paraId="76FCCD19" w14:textId="101C812C" w:rsidR="004E1CF8" w:rsidRPr="00CE3F7C" w:rsidRDefault="004E1CF8" w:rsidP="0062196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CE3F7C">
        <w:rPr>
          <w:b/>
          <w:i/>
          <w:sz w:val="18"/>
          <w:szCs w:val="18"/>
          <w:lang w:val="de-DE" w:eastAsia="de-DE"/>
        </w:rPr>
        <w:t>VERBINDLICHE ERKLÄRUNGEN DES HILFSUNTERNEHMENS</w:t>
      </w:r>
      <w:r w:rsidR="00621965">
        <w:rPr>
          <w:b/>
          <w:bCs/>
          <w:i/>
          <w:iCs/>
          <w:sz w:val="18"/>
          <w:szCs w:val="18"/>
          <w:lang w:val="de-DE"/>
        </w:rPr>
        <w:t xml:space="preserve"> </w:t>
      </w:r>
      <w:r w:rsidRPr="00CE3F7C">
        <w:rPr>
          <w:b/>
          <w:i/>
          <w:sz w:val="18"/>
          <w:szCs w:val="18"/>
          <w:lang w:val="de-DE" w:eastAsia="de-DE"/>
        </w:rPr>
        <w:t>BEI NUTZUNG KAPAZITÄTEN DRITTER</w:t>
      </w:r>
    </w:p>
    <w:p w14:paraId="5B5534D6" w14:textId="637086FA" w:rsidR="000A6FBB" w:rsidRPr="00CE3F7C" w:rsidRDefault="004E1CF8" w:rsidP="004267FA">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szCs w:val="18"/>
          <w:lang w:val="de-DE" w:eastAsia="de-DE"/>
        </w:rPr>
      </w:pPr>
      <w:r w:rsidRPr="00CE3F7C">
        <w:rPr>
          <w:b/>
          <w:i/>
          <w:sz w:val="18"/>
          <w:szCs w:val="18"/>
          <w:lang w:val="de-DE" w:eastAsia="de-DE"/>
        </w:rPr>
        <w:t>Gemäß Art.</w:t>
      </w:r>
      <w:r w:rsidR="00E73C72">
        <w:rPr>
          <w:b/>
          <w:i/>
          <w:sz w:val="18"/>
          <w:szCs w:val="18"/>
          <w:lang w:val="de-DE" w:eastAsia="de-DE"/>
        </w:rPr>
        <w:t xml:space="preserve"> </w:t>
      </w:r>
      <w:r w:rsidR="00E73C72" w:rsidRPr="00C63E12">
        <w:rPr>
          <w:b/>
          <w:i/>
          <w:sz w:val="18"/>
          <w:szCs w:val="18"/>
          <w:lang w:val="de-DE" w:eastAsia="de-DE"/>
        </w:rPr>
        <w:t xml:space="preserve">104 </w:t>
      </w:r>
      <w:proofErr w:type="spellStart"/>
      <w:r w:rsidR="00E73C72" w:rsidRPr="00C63E12">
        <w:rPr>
          <w:b/>
          <w:i/>
          <w:sz w:val="18"/>
          <w:szCs w:val="18"/>
          <w:lang w:val="de-DE" w:eastAsia="de-DE"/>
        </w:rPr>
        <w:t>GvD</w:t>
      </w:r>
      <w:proofErr w:type="spellEnd"/>
      <w:r w:rsidR="00E73C72" w:rsidRPr="00C63E12">
        <w:rPr>
          <w:b/>
          <w:i/>
          <w:sz w:val="18"/>
          <w:szCs w:val="18"/>
          <w:lang w:val="de-DE" w:eastAsia="de-DE"/>
        </w:rPr>
        <w:t xml:space="preserve"> 36/2023</w:t>
      </w:r>
      <w:r w:rsidR="00E73C72">
        <w:rPr>
          <w:b/>
          <w:i/>
          <w:sz w:val="18"/>
          <w:szCs w:val="18"/>
          <w:lang w:val="de-DE" w:eastAsia="de-DE"/>
        </w:rPr>
        <w:t xml:space="preserve"> </w:t>
      </w:r>
      <w:r w:rsidRPr="00CE3F7C">
        <w:rPr>
          <w:b/>
          <w:i/>
          <w:sz w:val="18"/>
          <w:szCs w:val="18"/>
          <w:lang w:val="de-DE" w:eastAsia="de-DE"/>
        </w:rPr>
        <w:t xml:space="preserve"> </w:t>
      </w:r>
    </w:p>
    <w:p w14:paraId="6ED8E036" w14:textId="77777777" w:rsidR="006E7E33" w:rsidRPr="00CE3F7C" w:rsidRDefault="006E7E33" w:rsidP="004267FA">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111E7C18" w14:textId="77777777" w:rsidR="000A6FBB" w:rsidRPr="00CE3F7C" w:rsidRDefault="000A6FBB" w:rsidP="004267FA">
      <w:pPr>
        <w:pStyle w:val="sche3"/>
        <w:autoSpaceDE/>
        <w:spacing w:line="360" w:lineRule="auto"/>
        <w:jc w:val="center"/>
        <w:rPr>
          <w:b/>
          <w:bCs/>
          <w:sz w:val="18"/>
          <w:szCs w:val="18"/>
          <w:lang w:val="de-DE"/>
        </w:rPr>
      </w:pPr>
    </w:p>
    <w:p w14:paraId="598B5D97" w14:textId="77777777" w:rsidR="004E1CF8" w:rsidRPr="00CE3F7C" w:rsidRDefault="004E1CF8" w:rsidP="004267FA">
      <w:pPr>
        <w:pStyle w:val="sche3"/>
        <w:autoSpaceDE/>
        <w:spacing w:line="360" w:lineRule="auto"/>
        <w:jc w:val="center"/>
        <w:rPr>
          <w:b/>
          <w:sz w:val="18"/>
          <w:szCs w:val="18"/>
          <w:lang w:val="de-DE" w:eastAsia="de-DE"/>
        </w:rPr>
      </w:pPr>
      <w:r w:rsidRPr="00CE3F7C">
        <w:rPr>
          <w:b/>
          <w:sz w:val="18"/>
          <w:szCs w:val="18"/>
          <w:lang w:val="de-DE" w:eastAsia="de-DE"/>
        </w:rPr>
        <w:t>ERKLÄRT</w:t>
      </w:r>
    </w:p>
    <w:p w14:paraId="52923E86" w14:textId="77777777" w:rsidR="0088050A" w:rsidRPr="00CE3F7C" w:rsidRDefault="0088050A" w:rsidP="004267FA">
      <w:pPr>
        <w:pStyle w:val="sche3"/>
        <w:autoSpaceDE/>
        <w:spacing w:line="360" w:lineRule="auto"/>
        <w:jc w:val="center"/>
        <w:rPr>
          <w:b/>
          <w:bCs/>
          <w:sz w:val="18"/>
          <w:szCs w:val="18"/>
          <w:lang w:val="de-DE"/>
        </w:rPr>
      </w:pPr>
    </w:p>
    <w:p w14:paraId="4F757E42" w14:textId="6E016E1D" w:rsidR="004E1CF8" w:rsidRPr="00E73C72" w:rsidRDefault="004E1CF8" w:rsidP="00AA22F8">
      <w:pPr>
        <w:spacing w:line="360" w:lineRule="auto"/>
        <w:ind w:left="284" w:hanging="284"/>
        <w:jc w:val="both"/>
        <w:rPr>
          <w:strike/>
          <w:sz w:val="18"/>
          <w:szCs w:val="18"/>
          <w:lang w:val="de-DE"/>
        </w:rPr>
      </w:pPr>
      <w:bookmarkStart w:id="9" w:name="_Hlk527373370"/>
      <w:r w:rsidRPr="00CE3F7C">
        <w:rPr>
          <w:sz w:val="18"/>
          <w:szCs w:val="18"/>
          <w:lang w:val="de-DE" w:eastAsia="de-DE"/>
        </w:rPr>
        <w:lastRenderedPageBreak/>
        <w:t>-</w:t>
      </w:r>
      <w:r w:rsidR="00AA22F8" w:rsidRPr="00CE3F7C">
        <w:rPr>
          <w:sz w:val="18"/>
          <w:szCs w:val="18"/>
          <w:lang w:val="de-DE" w:eastAsia="de-DE"/>
        </w:rPr>
        <w:tab/>
      </w:r>
      <w:r w:rsidR="0088050A" w:rsidRPr="00CE3F7C">
        <w:rPr>
          <w:sz w:val="18"/>
          <w:szCs w:val="18"/>
          <w:lang w:val="de-DE" w:eastAsia="de-DE"/>
        </w:rPr>
        <w:t xml:space="preserve">dass er/sie im Sinne des </w:t>
      </w:r>
      <w:r w:rsidRPr="00CE3F7C">
        <w:rPr>
          <w:sz w:val="18"/>
          <w:szCs w:val="18"/>
          <w:lang w:val="de-DE" w:eastAsia="de-DE"/>
        </w:rPr>
        <w:t xml:space="preserve">Art. </w:t>
      </w:r>
      <w:r w:rsidR="00E73C72" w:rsidRPr="00C63E12">
        <w:rPr>
          <w:bCs/>
          <w:iCs/>
          <w:sz w:val="18"/>
          <w:szCs w:val="18"/>
          <w:lang w:val="de-DE" w:eastAsia="de-DE"/>
        </w:rPr>
        <w:t xml:space="preserve">104 </w:t>
      </w:r>
      <w:proofErr w:type="spellStart"/>
      <w:r w:rsidR="00E73C72" w:rsidRPr="00C63E12">
        <w:rPr>
          <w:bCs/>
          <w:iCs/>
          <w:sz w:val="18"/>
          <w:szCs w:val="18"/>
          <w:lang w:val="de-DE" w:eastAsia="de-DE"/>
        </w:rPr>
        <w:t>GvD</w:t>
      </w:r>
      <w:proofErr w:type="spellEnd"/>
      <w:r w:rsidR="00E73C72" w:rsidRPr="00C63E12">
        <w:rPr>
          <w:bCs/>
          <w:iCs/>
          <w:sz w:val="18"/>
          <w:szCs w:val="18"/>
          <w:lang w:val="de-DE" w:eastAsia="de-DE"/>
        </w:rPr>
        <w:t xml:space="preserve"> 36/2023</w:t>
      </w:r>
      <w:r w:rsidR="00E73C72" w:rsidRPr="00C63E12">
        <w:rPr>
          <w:b/>
          <w:i/>
          <w:sz w:val="18"/>
          <w:szCs w:val="18"/>
          <w:lang w:val="de-DE" w:eastAsia="de-DE"/>
        </w:rPr>
        <w:t xml:space="preserve"> </w:t>
      </w:r>
      <w:r w:rsidRPr="00C63E12">
        <w:rPr>
          <w:sz w:val="18"/>
          <w:szCs w:val="18"/>
          <w:lang w:val="de-DE" w:eastAsia="de-DE"/>
        </w:rPr>
        <w:t xml:space="preserve">die </w:t>
      </w:r>
      <w:r w:rsidR="00E90A0A" w:rsidRPr="00C63E12">
        <w:rPr>
          <w:sz w:val="18"/>
          <w:szCs w:val="18"/>
          <w:lang w:val="de-DE" w:eastAsia="de-DE"/>
        </w:rPr>
        <w:t xml:space="preserve">wirtschaftlichen, finanziellen, </w:t>
      </w:r>
      <w:r w:rsidRPr="00C63E12">
        <w:rPr>
          <w:sz w:val="18"/>
          <w:szCs w:val="18"/>
          <w:lang w:val="de-DE" w:eastAsia="de-DE"/>
        </w:rPr>
        <w:t xml:space="preserve">technischen </w:t>
      </w:r>
      <w:r w:rsidR="00E90A0A" w:rsidRPr="00C63E12">
        <w:rPr>
          <w:sz w:val="18"/>
          <w:szCs w:val="18"/>
          <w:lang w:val="de-DE" w:eastAsia="de-DE"/>
        </w:rPr>
        <w:t xml:space="preserve">und beruflichen Anforderungen </w:t>
      </w:r>
      <w:r w:rsidR="0088050A" w:rsidRPr="00C63E12">
        <w:rPr>
          <w:sz w:val="18"/>
          <w:szCs w:val="18"/>
          <w:lang w:val="de-DE" w:eastAsia="de-DE"/>
        </w:rPr>
        <w:t>des Art.</w:t>
      </w:r>
      <w:r w:rsidR="00E73C72" w:rsidRPr="00C63E12">
        <w:rPr>
          <w:sz w:val="18"/>
          <w:szCs w:val="18"/>
          <w:lang w:val="de-DE" w:eastAsia="de-DE"/>
        </w:rPr>
        <w:t xml:space="preserve"> 100 </w:t>
      </w:r>
      <w:proofErr w:type="spellStart"/>
      <w:r w:rsidR="00E73C72" w:rsidRPr="00C63E12">
        <w:rPr>
          <w:sz w:val="18"/>
          <w:szCs w:val="18"/>
          <w:lang w:val="de-DE" w:eastAsia="de-DE"/>
        </w:rPr>
        <w:t>GvD</w:t>
      </w:r>
      <w:proofErr w:type="spellEnd"/>
      <w:r w:rsidR="00E73C72" w:rsidRPr="00C63E12">
        <w:rPr>
          <w:sz w:val="18"/>
          <w:szCs w:val="18"/>
          <w:lang w:val="de-DE" w:eastAsia="de-DE"/>
        </w:rPr>
        <w:t xml:space="preserve"> 36/2023</w:t>
      </w:r>
      <w:r w:rsidR="0088050A" w:rsidRPr="00C63E12">
        <w:rPr>
          <w:sz w:val="18"/>
          <w:szCs w:val="18"/>
          <w:lang w:val="de-DE" w:eastAsia="de-DE"/>
        </w:rPr>
        <w:t xml:space="preserve"> </w:t>
      </w:r>
      <w:r w:rsidR="00E90A0A" w:rsidRPr="00C63E12">
        <w:rPr>
          <w:sz w:val="18"/>
          <w:szCs w:val="18"/>
          <w:lang w:val="de-DE" w:eastAsia="de-DE"/>
        </w:rPr>
        <w:t>erfüllt,</w:t>
      </w:r>
      <w:r w:rsidR="00E90A0A" w:rsidRPr="00CE3F7C">
        <w:rPr>
          <w:sz w:val="18"/>
          <w:szCs w:val="18"/>
          <w:lang w:val="de-DE" w:eastAsia="de-DE"/>
        </w:rPr>
        <w:t xml:space="preserve"> </w:t>
      </w:r>
    </w:p>
    <w:p w14:paraId="78100015" w14:textId="524E64A1" w:rsidR="004E1CF8" w:rsidRPr="009A6A5D" w:rsidRDefault="004E1CF8" w:rsidP="009A6A5D">
      <w:pPr>
        <w:spacing w:line="360" w:lineRule="auto"/>
        <w:ind w:left="284" w:hanging="284"/>
        <w:jc w:val="both"/>
        <w:rPr>
          <w:sz w:val="18"/>
          <w:szCs w:val="18"/>
          <w:lang w:val="de-DE"/>
        </w:rPr>
      </w:pPr>
      <w:r w:rsidRPr="009A6A5D">
        <w:rPr>
          <w:sz w:val="18"/>
          <w:szCs w:val="18"/>
          <w:lang w:val="de-DE" w:eastAsia="de-DE"/>
        </w:rPr>
        <w:t>-</w:t>
      </w:r>
      <w:r w:rsidR="00AA22F8" w:rsidRPr="009A6A5D">
        <w:rPr>
          <w:sz w:val="18"/>
          <w:szCs w:val="18"/>
          <w:lang w:val="de-DE" w:eastAsia="de-DE"/>
        </w:rPr>
        <w:tab/>
      </w:r>
      <w:r w:rsidR="009A6A5D" w:rsidRPr="00C059A3">
        <w:rPr>
          <w:sz w:val="18"/>
          <w:szCs w:val="18"/>
          <w:lang w:val="de-DE"/>
        </w:rPr>
        <w:t xml:space="preserve">dass er/sie im Sinne des Art. 104 </w:t>
      </w:r>
      <w:proofErr w:type="spellStart"/>
      <w:r w:rsidR="009A6A5D" w:rsidRPr="00C059A3">
        <w:rPr>
          <w:sz w:val="18"/>
          <w:szCs w:val="18"/>
          <w:lang w:val="de-DE"/>
        </w:rPr>
        <w:t>GvD</w:t>
      </w:r>
      <w:proofErr w:type="spellEnd"/>
      <w:r w:rsidR="009A6A5D" w:rsidRPr="00C059A3">
        <w:rPr>
          <w:sz w:val="18"/>
          <w:szCs w:val="18"/>
          <w:lang w:val="de-DE"/>
        </w:rPr>
        <w:t xml:space="preserve"> 36/2023, wenn die Nutzung der Verbesserung des Angebots dient, nicht allein oder als Mitglied oder Konsortialmitglied an der Ausschreibung teilnimmt</w:t>
      </w:r>
      <w:r w:rsidR="009A6A5D">
        <w:rPr>
          <w:sz w:val="18"/>
          <w:szCs w:val="18"/>
          <w:lang w:val="de-DE"/>
        </w:rPr>
        <w:t>,</w:t>
      </w:r>
    </w:p>
    <w:p w14:paraId="5EAE1E89" w14:textId="77777777" w:rsidR="008A608B" w:rsidRPr="00D9638C" w:rsidRDefault="008A608B" w:rsidP="008A608B">
      <w:pPr>
        <w:pStyle w:val="Paragrafoelenco"/>
        <w:numPr>
          <w:ilvl w:val="0"/>
          <w:numId w:val="32"/>
        </w:numPr>
        <w:spacing w:line="360" w:lineRule="auto"/>
        <w:ind w:left="284" w:hanging="284"/>
        <w:jc w:val="both"/>
        <w:rPr>
          <w:sz w:val="18"/>
          <w:szCs w:val="18"/>
          <w:highlight w:val="yellow"/>
          <w:lang w:val="de-DE"/>
        </w:rPr>
      </w:pPr>
      <w:bookmarkStart w:id="10" w:name="_Hlk161054952"/>
      <w:r w:rsidRPr="00D9638C">
        <w:rPr>
          <w:sz w:val="18"/>
          <w:szCs w:val="18"/>
          <w:highlight w:val="yellow"/>
          <w:lang w:val="de-DE" w:eastAsia="de-DE"/>
        </w:rPr>
        <w:t xml:space="preserve">dass er/sie sich im Sinne des Art. 104 Abs. 1 </w:t>
      </w:r>
      <w:proofErr w:type="spellStart"/>
      <w:r w:rsidRPr="00D9638C">
        <w:rPr>
          <w:sz w:val="18"/>
          <w:szCs w:val="18"/>
          <w:highlight w:val="yellow"/>
          <w:lang w:val="de-DE" w:eastAsia="de-DE"/>
        </w:rPr>
        <w:t>GvD</w:t>
      </w:r>
      <w:proofErr w:type="spellEnd"/>
      <w:r w:rsidRPr="00D9638C">
        <w:rPr>
          <w:sz w:val="18"/>
          <w:szCs w:val="18"/>
          <w:highlight w:val="yellow"/>
          <w:lang w:val="de-DE" w:eastAsia="de-DE"/>
        </w:rPr>
        <w:t xml:space="preserve"> 36/2023 gegenüber dem Teilnehmer und der Vergabestelle bzw. Auftrag gebenden Körperschaft verpflichtet, die notwendigen, vorab angeführten Ressourcen, die Gegenstand der Nutzung der Kapazitäten Dritten sind, für die gesamte Dauer des Auftrags zur Verfügung zu stellen;</w:t>
      </w:r>
    </w:p>
    <w:bookmarkEnd w:id="10"/>
    <w:p w14:paraId="6A0439B6" w14:textId="77777777" w:rsidR="006E5531" w:rsidRPr="00CE3F7C" w:rsidRDefault="004E1CF8" w:rsidP="00AA22F8">
      <w:pPr>
        <w:spacing w:line="360" w:lineRule="auto"/>
        <w:ind w:left="284" w:hanging="284"/>
        <w:jc w:val="both"/>
        <w:rPr>
          <w:sz w:val="18"/>
          <w:szCs w:val="18"/>
          <w:lang w:val="de-DE" w:eastAsia="de-DE"/>
        </w:rPr>
      </w:pPr>
      <w:r w:rsidRPr="00CE3F7C">
        <w:rPr>
          <w:sz w:val="18"/>
          <w:szCs w:val="18"/>
          <w:lang w:val="de-DE" w:eastAsia="de-DE"/>
        </w:rPr>
        <w:t>-</w:t>
      </w:r>
      <w:r w:rsidR="00AA22F8" w:rsidRPr="00CE3F7C">
        <w:rPr>
          <w:sz w:val="18"/>
          <w:szCs w:val="18"/>
          <w:lang w:val="de-DE" w:eastAsia="de-DE"/>
        </w:rPr>
        <w:tab/>
      </w:r>
      <w:r w:rsidRPr="00CE3F7C">
        <w:rPr>
          <w:sz w:val="18"/>
          <w:szCs w:val="18"/>
          <w:lang w:val="de-DE" w:eastAsia="de-DE"/>
        </w:rPr>
        <w:t>dass er</w:t>
      </w:r>
      <w:r w:rsidR="005E14C5" w:rsidRPr="00CE3F7C">
        <w:rPr>
          <w:sz w:val="18"/>
          <w:szCs w:val="18"/>
          <w:lang w:val="de-DE" w:eastAsia="de-DE"/>
        </w:rPr>
        <w:t>/sie</w:t>
      </w:r>
      <w:r w:rsidRPr="00CE3F7C">
        <w:rPr>
          <w:sz w:val="18"/>
          <w:szCs w:val="18"/>
          <w:lang w:val="de-DE" w:eastAsia="de-DE"/>
        </w:rPr>
        <w:t xml:space="preserve"> sich bewusst ist</w:t>
      </w:r>
      <w:r w:rsidR="006E5531" w:rsidRPr="00CE3F7C">
        <w:rPr>
          <w:sz w:val="18"/>
          <w:szCs w:val="18"/>
          <w:lang w:val="de-DE" w:eastAsia="de-DE"/>
        </w:rPr>
        <w:t>:</w:t>
      </w:r>
    </w:p>
    <w:p w14:paraId="3F26E118" w14:textId="77777777" w:rsidR="006E5531" w:rsidRPr="00CE3F7C" w:rsidRDefault="006E5531" w:rsidP="004267FA">
      <w:pPr>
        <w:spacing w:line="360" w:lineRule="auto"/>
        <w:jc w:val="both"/>
        <w:rPr>
          <w:sz w:val="18"/>
          <w:szCs w:val="18"/>
          <w:lang w:val="de-DE" w:eastAsia="de-DE"/>
        </w:rPr>
      </w:pPr>
    </w:p>
    <w:p w14:paraId="519637B9" w14:textId="5DBD985F" w:rsidR="006E5531" w:rsidRPr="009A6A5D" w:rsidRDefault="00926474" w:rsidP="00AA22F8">
      <w:pPr>
        <w:suppressAutoHyphens w:val="0"/>
        <w:spacing w:line="360" w:lineRule="auto"/>
        <w:ind w:left="709" w:hanging="425"/>
        <w:jc w:val="both"/>
        <w:rPr>
          <w:sz w:val="18"/>
          <w:szCs w:val="18"/>
          <w:lang w:val="it-IT"/>
        </w:rPr>
      </w:pPr>
      <w:r w:rsidRPr="00C63E12">
        <w:rPr>
          <w:sz w:val="18"/>
          <w:szCs w:val="18"/>
          <w:lang w:val="de-DE" w:eastAsia="de-DE"/>
        </w:rPr>
        <w:fldChar w:fldCharType="begin">
          <w:ffData>
            <w:name w:val="Controllo140"/>
            <w:enabled/>
            <w:calcOnExit w:val="0"/>
            <w:checkBox>
              <w:sizeAuto/>
              <w:default w:val="0"/>
            </w:checkBox>
          </w:ffData>
        </w:fldChar>
      </w:r>
      <w:bookmarkStart w:id="11" w:name="Controllo140"/>
      <w:r w:rsidRPr="009A6A5D">
        <w:rPr>
          <w:sz w:val="18"/>
          <w:szCs w:val="18"/>
          <w:lang w:val="it-IT" w:eastAsia="de-DE"/>
        </w:rPr>
        <w:instrText xml:space="preserve"> FORMCHECKBOX </w:instrText>
      </w:r>
      <w:r w:rsidR="00816B10">
        <w:rPr>
          <w:sz w:val="18"/>
          <w:szCs w:val="18"/>
          <w:lang w:val="de-DE" w:eastAsia="de-DE"/>
        </w:rPr>
      </w:r>
      <w:r w:rsidR="00816B10">
        <w:rPr>
          <w:sz w:val="18"/>
          <w:szCs w:val="18"/>
          <w:lang w:val="de-DE" w:eastAsia="de-DE"/>
        </w:rPr>
        <w:fldChar w:fldCharType="separate"/>
      </w:r>
      <w:r w:rsidRPr="00C63E12">
        <w:rPr>
          <w:sz w:val="18"/>
          <w:szCs w:val="18"/>
          <w:lang w:val="de-DE" w:eastAsia="de-DE"/>
        </w:rPr>
        <w:fldChar w:fldCharType="end"/>
      </w:r>
      <w:bookmarkEnd w:id="11"/>
      <w:r w:rsidRPr="009A6A5D">
        <w:rPr>
          <w:sz w:val="18"/>
          <w:szCs w:val="18"/>
          <w:lang w:val="it-IT" w:eastAsia="de-DE"/>
        </w:rPr>
        <w:tab/>
      </w:r>
      <w:r w:rsidR="00E73C72" w:rsidRPr="00C63E12">
        <w:rPr>
          <w:sz w:val="18"/>
          <w:szCs w:val="18"/>
          <w:lang w:val="it-IT"/>
        </w:rPr>
        <w:t>che ai sensi dell’art. 104, comma 5 d.lgs. 36/2023, in caso di dichiarazioni mendaci, fermo restando l’applicazione dell’articolo 96, comma 15 d.lgs. 36/2023, nei confronti dei sottoscrittori, la stazione appaltante assegna all’operatore economico concorrente un termine, non superiore a dieci giorni, per indicare un’altra impresa ausiliaria idonea, purché la sostituzione dell’impresa ausiliaria non conduca a una modifica sostanziale dell’offerta dell’operatore economico. Nel caso di mancato rispetto del termine assegnato, la stazione appaltante esclude l’operatore economico</w:t>
      </w:r>
    </w:p>
    <w:p w14:paraId="00888D3D" w14:textId="75D65284" w:rsidR="006E5531" w:rsidRPr="00CE3F7C" w:rsidRDefault="00926474" w:rsidP="00C63E12">
      <w:pPr>
        <w:suppressAutoHyphens w:val="0"/>
        <w:spacing w:line="360" w:lineRule="auto"/>
        <w:ind w:left="709" w:hanging="425"/>
        <w:jc w:val="both"/>
        <w:rPr>
          <w:sz w:val="18"/>
          <w:szCs w:val="18"/>
          <w:lang w:val="de-DE"/>
        </w:rPr>
      </w:pPr>
      <w:r w:rsidRPr="00C63E12">
        <w:rPr>
          <w:sz w:val="18"/>
          <w:szCs w:val="18"/>
          <w:lang w:val="de-DE"/>
        </w:rPr>
        <w:fldChar w:fldCharType="begin">
          <w:ffData>
            <w:name w:val="Controllo141"/>
            <w:enabled/>
            <w:calcOnExit w:val="0"/>
            <w:checkBox>
              <w:sizeAuto/>
              <w:default w:val="0"/>
            </w:checkBox>
          </w:ffData>
        </w:fldChar>
      </w:r>
      <w:bookmarkStart w:id="12" w:name="Controllo141"/>
      <w:r w:rsidRPr="00C63E12">
        <w:rPr>
          <w:sz w:val="18"/>
          <w:szCs w:val="18"/>
          <w:lang w:val="de-DE"/>
        </w:rPr>
        <w:instrText xml:space="preserve"> FORMCHECKBOX </w:instrText>
      </w:r>
      <w:r w:rsidR="00816B10">
        <w:rPr>
          <w:sz w:val="18"/>
          <w:szCs w:val="18"/>
          <w:lang w:val="de-DE"/>
        </w:rPr>
      </w:r>
      <w:r w:rsidR="00816B10">
        <w:rPr>
          <w:sz w:val="18"/>
          <w:szCs w:val="18"/>
          <w:lang w:val="de-DE"/>
        </w:rPr>
        <w:fldChar w:fldCharType="separate"/>
      </w:r>
      <w:r w:rsidRPr="00C63E12">
        <w:rPr>
          <w:sz w:val="18"/>
          <w:szCs w:val="18"/>
          <w:lang w:val="de-DE"/>
        </w:rPr>
        <w:fldChar w:fldCharType="end"/>
      </w:r>
      <w:bookmarkEnd w:id="12"/>
      <w:r w:rsidRPr="00C63E12">
        <w:rPr>
          <w:sz w:val="18"/>
          <w:szCs w:val="18"/>
          <w:lang w:val="de-DE"/>
        </w:rPr>
        <w:tab/>
      </w:r>
      <w:r w:rsidR="004E1CF8" w:rsidRPr="00C63E12">
        <w:rPr>
          <w:sz w:val="18"/>
          <w:szCs w:val="18"/>
          <w:lang w:val="de-DE" w:eastAsia="de-DE"/>
        </w:rPr>
        <w:t xml:space="preserve">dass im Sinne des Art. </w:t>
      </w:r>
      <w:r w:rsidR="00E73C72" w:rsidRPr="00C63E12">
        <w:rPr>
          <w:sz w:val="18"/>
          <w:szCs w:val="18"/>
          <w:lang w:val="de-DE" w:eastAsia="de-DE"/>
        </w:rPr>
        <w:t xml:space="preserve">104 Abs. 7 </w:t>
      </w:r>
      <w:proofErr w:type="spellStart"/>
      <w:r w:rsidR="00E73C72" w:rsidRPr="00C63E12">
        <w:rPr>
          <w:sz w:val="18"/>
          <w:szCs w:val="18"/>
          <w:lang w:val="de-DE" w:eastAsia="de-DE"/>
        </w:rPr>
        <w:t>GvD</w:t>
      </w:r>
      <w:proofErr w:type="spellEnd"/>
      <w:r w:rsidR="00E73C72" w:rsidRPr="00C63E12">
        <w:rPr>
          <w:sz w:val="18"/>
          <w:szCs w:val="18"/>
          <w:lang w:val="de-DE" w:eastAsia="de-DE"/>
        </w:rPr>
        <w:t xml:space="preserve"> 36/2023 </w:t>
      </w:r>
      <w:r w:rsidR="004E1CF8" w:rsidRPr="00C63E12">
        <w:rPr>
          <w:sz w:val="18"/>
          <w:szCs w:val="18"/>
          <w:lang w:val="de-DE" w:eastAsia="de-DE"/>
        </w:rPr>
        <w:t>der Teilnehmer und das Hilfsunternehmen gegenüber der Vergabestelle bzw. Auftrag gebenden Körperschaft als Gesamtschuldner für die Leistungen, die Gegenstand des Auftrags sind, haften</w:t>
      </w:r>
      <w:r w:rsidR="006E5531" w:rsidRPr="00C63E12">
        <w:rPr>
          <w:sz w:val="18"/>
          <w:szCs w:val="18"/>
          <w:lang w:val="de-DE"/>
        </w:rPr>
        <w:t>;</w:t>
      </w:r>
    </w:p>
    <w:p w14:paraId="119F077F" w14:textId="3754B4A1" w:rsidR="00E86906" w:rsidRPr="00C63E12" w:rsidRDefault="00926474" w:rsidP="00FC61D2">
      <w:pPr>
        <w:suppressAutoHyphens w:val="0"/>
        <w:spacing w:line="360" w:lineRule="auto"/>
        <w:ind w:left="709" w:hanging="425"/>
        <w:jc w:val="both"/>
        <w:rPr>
          <w:strike/>
          <w:sz w:val="18"/>
          <w:szCs w:val="18"/>
          <w:lang w:val="de-DE"/>
        </w:rPr>
      </w:pPr>
      <w:r w:rsidRPr="00CE3F7C">
        <w:rPr>
          <w:sz w:val="18"/>
          <w:szCs w:val="18"/>
          <w:lang w:val="de-DE"/>
        </w:rPr>
        <w:fldChar w:fldCharType="begin">
          <w:ffData>
            <w:name w:val="Controllo143"/>
            <w:enabled/>
            <w:calcOnExit w:val="0"/>
            <w:checkBox>
              <w:sizeAuto/>
              <w:default w:val="0"/>
            </w:checkBox>
          </w:ffData>
        </w:fldChar>
      </w:r>
      <w:bookmarkStart w:id="13" w:name="Controllo143"/>
      <w:r w:rsidRPr="00CE3F7C">
        <w:rPr>
          <w:sz w:val="18"/>
          <w:szCs w:val="18"/>
          <w:lang w:val="de-DE"/>
        </w:rPr>
        <w:instrText xml:space="preserve"> FORMCHECKBOX </w:instrText>
      </w:r>
      <w:r w:rsidR="00816B10">
        <w:rPr>
          <w:sz w:val="18"/>
          <w:szCs w:val="18"/>
          <w:lang w:val="de-DE"/>
        </w:rPr>
      </w:r>
      <w:r w:rsidR="00816B10">
        <w:rPr>
          <w:sz w:val="18"/>
          <w:szCs w:val="18"/>
          <w:lang w:val="de-DE"/>
        </w:rPr>
        <w:fldChar w:fldCharType="separate"/>
      </w:r>
      <w:r w:rsidRPr="00CE3F7C">
        <w:rPr>
          <w:sz w:val="18"/>
          <w:szCs w:val="18"/>
          <w:lang w:val="de-DE"/>
        </w:rPr>
        <w:fldChar w:fldCharType="end"/>
      </w:r>
      <w:bookmarkEnd w:id="13"/>
      <w:r w:rsidRPr="00CE3F7C">
        <w:rPr>
          <w:sz w:val="18"/>
          <w:szCs w:val="18"/>
          <w:lang w:val="de-DE"/>
        </w:rPr>
        <w:tab/>
      </w:r>
      <w:r w:rsidR="004E1CF8" w:rsidRPr="00CE3F7C">
        <w:rPr>
          <w:sz w:val="18"/>
          <w:szCs w:val="18"/>
          <w:lang w:val="de-DE" w:eastAsia="de-DE"/>
        </w:rPr>
        <w:t>dass im Sinne des Art</w:t>
      </w:r>
      <w:r w:rsidR="004E1CF8" w:rsidRPr="00C63E12">
        <w:rPr>
          <w:sz w:val="18"/>
          <w:szCs w:val="18"/>
          <w:lang w:val="de-DE" w:eastAsia="de-DE"/>
        </w:rPr>
        <w:t xml:space="preserve">. </w:t>
      </w:r>
      <w:r w:rsidR="00E73C72" w:rsidRPr="00C63E12">
        <w:rPr>
          <w:sz w:val="18"/>
          <w:szCs w:val="18"/>
          <w:lang w:val="de-DE" w:eastAsia="de-DE"/>
        </w:rPr>
        <w:t xml:space="preserve">104 Abs. 8 </w:t>
      </w:r>
      <w:proofErr w:type="spellStart"/>
      <w:r w:rsidR="00E73C72" w:rsidRPr="00C63E12">
        <w:rPr>
          <w:sz w:val="18"/>
          <w:szCs w:val="18"/>
          <w:lang w:val="de-DE" w:eastAsia="de-DE"/>
        </w:rPr>
        <w:t>GvD</w:t>
      </w:r>
      <w:proofErr w:type="spellEnd"/>
      <w:r w:rsidR="00E73C72" w:rsidRPr="00C63E12">
        <w:rPr>
          <w:sz w:val="18"/>
          <w:szCs w:val="18"/>
          <w:lang w:val="de-DE" w:eastAsia="de-DE"/>
        </w:rPr>
        <w:t xml:space="preserve"> 36/2023</w:t>
      </w:r>
      <w:r w:rsidR="00B932B1" w:rsidRPr="00C63E12">
        <w:rPr>
          <w:sz w:val="18"/>
          <w:szCs w:val="18"/>
          <w:lang w:val="de-DE" w:eastAsia="de-DE"/>
        </w:rPr>
        <w:t xml:space="preserve"> </w:t>
      </w:r>
      <w:r w:rsidR="004E1CF8" w:rsidRPr="00C63E12">
        <w:rPr>
          <w:sz w:val="18"/>
          <w:szCs w:val="18"/>
          <w:lang w:val="de-DE" w:eastAsia="de-DE"/>
        </w:rPr>
        <w:t xml:space="preserve">der Auftrag auf jeden Fall von dem an der Ausschreibung teilnehmenden Unternehmen auszuführen ist, </w:t>
      </w:r>
      <w:r w:rsidR="00E73C72" w:rsidRPr="009A6A5D">
        <w:rPr>
          <w:sz w:val="18"/>
          <w:szCs w:val="18"/>
          <w:lang w:val="de-DE"/>
        </w:rPr>
        <w:t xml:space="preserve">alla </w:t>
      </w:r>
      <w:proofErr w:type="spellStart"/>
      <w:r w:rsidR="00E73C72" w:rsidRPr="009A6A5D">
        <w:rPr>
          <w:sz w:val="18"/>
          <w:szCs w:val="18"/>
          <w:lang w:val="de-DE"/>
        </w:rPr>
        <w:t>quale</w:t>
      </w:r>
      <w:proofErr w:type="spellEnd"/>
      <w:r w:rsidR="00E73C72" w:rsidRPr="009A6A5D">
        <w:rPr>
          <w:sz w:val="18"/>
          <w:szCs w:val="18"/>
          <w:lang w:val="de-DE"/>
        </w:rPr>
        <w:t xml:space="preserve"> è </w:t>
      </w:r>
      <w:proofErr w:type="spellStart"/>
      <w:r w:rsidR="00E73C72" w:rsidRPr="009A6A5D">
        <w:rPr>
          <w:sz w:val="18"/>
          <w:szCs w:val="18"/>
          <w:lang w:val="de-DE"/>
        </w:rPr>
        <w:t>rilasciato</w:t>
      </w:r>
      <w:proofErr w:type="spellEnd"/>
      <w:r w:rsidR="00E73C72" w:rsidRPr="009A6A5D">
        <w:rPr>
          <w:sz w:val="18"/>
          <w:szCs w:val="18"/>
          <w:lang w:val="de-DE"/>
        </w:rPr>
        <w:t xml:space="preserve"> </w:t>
      </w:r>
      <w:proofErr w:type="spellStart"/>
      <w:r w:rsidR="00E73C72" w:rsidRPr="009A6A5D">
        <w:rPr>
          <w:sz w:val="18"/>
          <w:szCs w:val="18"/>
          <w:lang w:val="de-DE"/>
        </w:rPr>
        <w:t>il</w:t>
      </w:r>
      <w:proofErr w:type="spellEnd"/>
      <w:r w:rsidR="00E73C72" w:rsidRPr="009A6A5D">
        <w:rPr>
          <w:sz w:val="18"/>
          <w:szCs w:val="18"/>
          <w:lang w:val="de-DE"/>
        </w:rPr>
        <w:t xml:space="preserve"> </w:t>
      </w:r>
      <w:proofErr w:type="spellStart"/>
      <w:r w:rsidR="00E73C72" w:rsidRPr="009A6A5D">
        <w:rPr>
          <w:sz w:val="18"/>
          <w:szCs w:val="18"/>
          <w:lang w:val="de-DE"/>
        </w:rPr>
        <w:t>certificato</w:t>
      </w:r>
      <w:proofErr w:type="spellEnd"/>
      <w:r w:rsidR="00E73C72" w:rsidRPr="009A6A5D">
        <w:rPr>
          <w:sz w:val="18"/>
          <w:szCs w:val="18"/>
          <w:lang w:val="de-DE"/>
        </w:rPr>
        <w:t xml:space="preserve"> di </w:t>
      </w:r>
      <w:proofErr w:type="spellStart"/>
      <w:r w:rsidR="00E73C72" w:rsidRPr="009A6A5D">
        <w:rPr>
          <w:sz w:val="18"/>
          <w:szCs w:val="18"/>
          <w:lang w:val="de-DE"/>
        </w:rPr>
        <w:t>esecuzione</w:t>
      </w:r>
      <w:proofErr w:type="spellEnd"/>
      <w:r w:rsidR="00E73C72" w:rsidRPr="009A6A5D">
        <w:rPr>
          <w:sz w:val="18"/>
          <w:szCs w:val="18"/>
          <w:lang w:val="de-DE"/>
        </w:rPr>
        <w:t xml:space="preserve">, </w:t>
      </w:r>
      <w:proofErr w:type="spellStart"/>
      <w:r w:rsidR="00E73C72" w:rsidRPr="009A6A5D">
        <w:rPr>
          <w:sz w:val="18"/>
          <w:szCs w:val="18"/>
          <w:lang w:val="de-DE"/>
        </w:rPr>
        <w:t>salvo</w:t>
      </w:r>
      <w:proofErr w:type="spellEnd"/>
      <w:r w:rsidR="00E73C72" w:rsidRPr="009A6A5D">
        <w:rPr>
          <w:sz w:val="18"/>
          <w:szCs w:val="18"/>
          <w:lang w:val="de-DE"/>
        </w:rPr>
        <w:t xml:space="preserve"> quanto </w:t>
      </w:r>
      <w:proofErr w:type="spellStart"/>
      <w:r w:rsidR="00E73C72" w:rsidRPr="009A6A5D">
        <w:rPr>
          <w:sz w:val="18"/>
          <w:szCs w:val="18"/>
          <w:lang w:val="de-DE"/>
        </w:rPr>
        <w:t>previsto</w:t>
      </w:r>
      <w:proofErr w:type="spellEnd"/>
      <w:r w:rsidR="00E73C72" w:rsidRPr="009A6A5D">
        <w:rPr>
          <w:sz w:val="18"/>
          <w:szCs w:val="18"/>
          <w:lang w:val="de-DE"/>
        </w:rPr>
        <w:t xml:space="preserve"> </w:t>
      </w:r>
      <w:proofErr w:type="spellStart"/>
      <w:r w:rsidR="00E73C72" w:rsidRPr="009A6A5D">
        <w:rPr>
          <w:sz w:val="18"/>
          <w:szCs w:val="18"/>
          <w:lang w:val="de-DE"/>
        </w:rPr>
        <w:t>dall’art</w:t>
      </w:r>
      <w:proofErr w:type="spellEnd"/>
      <w:r w:rsidR="00E73C72" w:rsidRPr="009A6A5D">
        <w:rPr>
          <w:sz w:val="18"/>
          <w:szCs w:val="18"/>
          <w:lang w:val="de-DE"/>
        </w:rPr>
        <w:t xml:space="preserve">. 104, </w:t>
      </w:r>
      <w:proofErr w:type="spellStart"/>
      <w:r w:rsidR="00E73C72" w:rsidRPr="009A6A5D">
        <w:rPr>
          <w:sz w:val="18"/>
          <w:szCs w:val="18"/>
          <w:lang w:val="de-DE"/>
        </w:rPr>
        <w:t>comma</w:t>
      </w:r>
      <w:proofErr w:type="spellEnd"/>
      <w:r w:rsidR="00E73C72" w:rsidRPr="009A6A5D">
        <w:rPr>
          <w:sz w:val="18"/>
          <w:szCs w:val="18"/>
          <w:lang w:val="de-DE"/>
        </w:rPr>
        <w:t xml:space="preserve"> 3 </w:t>
      </w:r>
      <w:proofErr w:type="spellStart"/>
      <w:r w:rsidR="00E73C72" w:rsidRPr="009A6A5D">
        <w:rPr>
          <w:sz w:val="18"/>
          <w:szCs w:val="18"/>
          <w:lang w:val="de-DE"/>
        </w:rPr>
        <w:t>d.lgs</w:t>
      </w:r>
      <w:proofErr w:type="spellEnd"/>
      <w:r w:rsidR="00E73C72" w:rsidRPr="009A6A5D">
        <w:rPr>
          <w:sz w:val="18"/>
          <w:szCs w:val="18"/>
          <w:lang w:val="de-DE"/>
        </w:rPr>
        <w:t>. 36/2023</w:t>
      </w:r>
    </w:p>
    <w:p w14:paraId="3A0E2521" w14:textId="77777777" w:rsidR="00F65780" w:rsidRDefault="00926474" w:rsidP="00B932B1">
      <w:pPr>
        <w:suppressAutoHyphens w:val="0"/>
        <w:spacing w:line="360" w:lineRule="auto"/>
        <w:ind w:left="709" w:hanging="425"/>
        <w:jc w:val="both"/>
        <w:rPr>
          <w:sz w:val="18"/>
          <w:szCs w:val="18"/>
          <w:lang w:val="de-DE" w:eastAsia="de-DE"/>
        </w:rPr>
      </w:pPr>
      <w:r w:rsidRPr="00C63E12">
        <w:rPr>
          <w:sz w:val="18"/>
          <w:szCs w:val="18"/>
          <w:lang w:val="de-DE"/>
        </w:rPr>
        <w:fldChar w:fldCharType="begin">
          <w:ffData>
            <w:name w:val="Controllo144"/>
            <w:enabled/>
            <w:calcOnExit w:val="0"/>
            <w:checkBox>
              <w:sizeAuto/>
              <w:default w:val="0"/>
            </w:checkBox>
          </w:ffData>
        </w:fldChar>
      </w:r>
      <w:bookmarkStart w:id="14" w:name="Controllo144"/>
      <w:r w:rsidRPr="00C63E12">
        <w:rPr>
          <w:sz w:val="18"/>
          <w:szCs w:val="18"/>
          <w:lang w:val="de-DE"/>
        </w:rPr>
        <w:instrText xml:space="preserve"> FORMCHECKBOX </w:instrText>
      </w:r>
      <w:r w:rsidR="00816B10">
        <w:rPr>
          <w:sz w:val="18"/>
          <w:szCs w:val="18"/>
          <w:lang w:val="de-DE"/>
        </w:rPr>
      </w:r>
      <w:r w:rsidR="00816B10">
        <w:rPr>
          <w:sz w:val="18"/>
          <w:szCs w:val="18"/>
          <w:lang w:val="de-DE"/>
        </w:rPr>
        <w:fldChar w:fldCharType="separate"/>
      </w:r>
      <w:r w:rsidRPr="00C63E12">
        <w:rPr>
          <w:sz w:val="18"/>
          <w:szCs w:val="18"/>
          <w:lang w:val="de-DE"/>
        </w:rPr>
        <w:fldChar w:fldCharType="end"/>
      </w:r>
      <w:bookmarkEnd w:id="14"/>
      <w:r w:rsidRPr="00C63E12">
        <w:rPr>
          <w:sz w:val="18"/>
          <w:szCs w:val="18"/>
          <w:lang w:val="de-DE"/>
        </w:rPr>
        <w:tab/>
      </w:r>
      <w:r w:rsidR="004E1CF8" w:rsidRPr="00C63E12">
        <w:rPr>
          <w:sz w:val="18"/>
          <w:szCs w:val="18"/>
          <w:lang w:val="de-DE" w:eastAsia="de-DE"/>
        </w:rPr>
        <w:t xml:space="preserve">dass er/sie, im Sinne des Art. </w:t>
      </w:r>
      <w:r w:rsidR="00E73C72" w:rsidRPr="00C63E12">
        <w:rPr>
          <w:sz w:val="18"/>
          <w:szCs w:val="18"/>
          <w:lang w:val="de-DE" w:eastAsia="de-DE"/>
        </w:rPr>
        <w:t xml:space="preserve">104 Abs. 4 </w:t>
      </w:r>
      <w:proofErr w:type="spellStart"/>
      <w:r w:rsidR="00E73C72" w:rsidRPr="00C63E12">
        <w:rPr>
          <w:sz w:val="18"/>
          <w:szCs w:val="18"/>
          <w:lang w:val="de-DE" w:eastAsia="de-DE"/>
        </w:rPr>
        <w:t>GvD</w:t>
      </w:r>
      <w:proofErr w:type="spellEnd"/>
      <w:r w:rsidR="00E73C72" w:rsidRPr="00C63E12">
        <w:rPr>
          <w:sz w:val="18"/>
          <w:szCs w:val="18"/>
          <w:lang w:val="de-DE" w:eastAsia="de-DE"/>
        </w:rPr>
        <w:t xml:space="preserve"> 36/2023</w:t>
      </w:r>
      <w:r w:rsidR="004E1CF8" w:rsidRPr="00C63E12">
        <w:rPr>
          <w:sz w:val="18"/>
          <w:szCs w:val="18"/>
          <w:lang w:val="de-DE" w:eastAsia="de-DE"/>
        </w:rPr>
        <w:t>,</w:t>
      </w:r>
    </w:p>
    <w:p w14:paraId="27181FF7" w14:textId="2C8402A3" w:rsidR="00F65780" w:rsidRPr="00DE701B" w:rsidRDefault="00F65780" w:rsidP="00F65780">
      <w:pPr>
        <w:widowControl w:val="0"/>
        <w:autoSpaceDE w:val="0"/>
        <w:spacing w:line="360" w:lineRule="auto"/>
        <w:ind w:left="567" w:right="-2"/>
        <w:jc w:val="both"/>
        <w:rPr>
          <w:b/>
          <w:bCs/>
          <w:sz w:val="18"/>
          <w:szCs w:val="18"/>
          <w:lang w:val="de-DE"/>
        </w:rPr>
      </w:pPr>
      <w:r w:rsidRPr="00DE701B">
        <w:rPr>
          <w:b/>
          <w:bCs/>
          <w:sz w:val="18"/>
          <w:szCs w:val="18"/>
          <w:highlight w:val="yellow"/>
          <w:lang w:val="de-DE"/>
        </w:rPr>
        <w:t xml:space="preserve">Im Falle der Nutzung von Kapazitäten Dritter </w:t>
      </w:r>
      <w:r>
        <w:rPr>
          <w:b/>
          <w:bCs/>
          <w:sz w:val="18"/>
          <w:szCs w:val="18"/>
          <w:highlight w:val="yellow"/>
          <w:lang w:val="de-DE"/>
        </w:rPr>
        <w:t xml:space="preserve">auf die besonderen </w:t>
      </w:r>
      <w:r w:rsidRPr="00DE701B">
        <w:rPr>
          <w:b/>
          <w:bCs/>
          <w:sz w:val="18"/>
          <w:szCs w:val="18"/>
          <w:highlight w:val="yellow"/>
          <w:lang w:val="de-DE"/>
        </w:rPr>
        <w:t xml:space="preserve">Anforderungen (IN UMSCHLAG A – </w:t>
      </w:r>
      <w:proofErr w:type="gramStart"/>
      <w:r w:rsidRPr="00DE701B">
        <w:rPr>
          <w:b/>
          <w:bCs/>
          <w:sz w:val="18"/>
          <w:szCs w:val="18"/>
          <w:highlight w:val="yellow"/>
          <w:lang w:val="de-DE"/>
        </w:rPr>
        <w:t>VERWALTUNGSUNTERLAGEN)</w:t>
      </w:r>
      <w:r>
        <w:rPr>
          <w:b/>
          <w:bCs/>
          <w:sz w:val="18"/>
          <w:szCs w:val="18"/>
          <w:highlight w:val="yellow"/>
          <w:lang w:val="de-DE"/>
        </w:rPr>
        <w:t>-</w:t>
      </w:r>
      <w:proofErr w:type="gramEnd"/>
      <w:r>
        <w:rPr>
          <w:b/>
          <w:bCs/>
          <w:sz w:val="18"/>
          <w:szCs w:val="18"/>
          <w:highlight w:val="yellow"/>
          <w:lang w:val="de-DE"/>
        </w:rPr>
        <w:t xml:space="preserve"> </w:t>
      </w:r>
      <w:r w:rsidRPr="00DE701B">
        <w:rPr>
          <w:b/>
          <w:bCs/>
          <w:sz w:val="18"/>
          <w:szCs w:val="18"/>
          <w:highlight w:val="yellow"/>
          <w:lang w:val="de-DE"/>
        </w:rPr>
        <w:t>Im Falle einer Verbesserung durch Nutzung von Kapazitäten Dritter (NUR IM UMSCHLAG B - TECHNISCHEN ANGEBOT):</w:t>
      </w:r>
    </w:p>
    <w:p w14:paraId="1CEF5EAB" w14:textId="187E694E" w:rsidR="006E5531" w:rsidRPr="00CE3F7C" w:rsidRDefault="004E1CF8" w:rsidP="00F65780">
      <w:pPr>
        <w:suppressAutoHyphens w:val="0"/>
        <w:spacing w:line="360" w:lineRule="auto"/>
        <w:ind w:left="709"/>
        <w:jc w:val="both"/>
        <w:rPr>
          <w:sz w:val="18"/>
          <w:szCs w:val="18"/>
          <w:lang w:val="de-DE"/>
        </w:rPr>
      </w:pPr>
      <w:r w:rsidRPr="00C63E12">
        <w:rPr>
          <w:sz w:val="18"/>
          <w:szCs w:val="18"/>
          <w:lang w:val="de-DE" w:eastAsia="de-DE"/>
        </w:rPr>
        <w:t>den Vertrag im Original oder die beglaubigte Kopie des Vertrages beilegt, mit welchem sich das Hilfsunternehmen</w:t>
      </w:r>
      <w:r w:rsidRPr="00CE3F7C">
        <w:rPr>
          <w:sz w:val="18"/>
          <w:szCs w:val="18"/>
          <w:lang w:val="de-DE" w:eastAsia="de-DE"/>
        </w:rPr>
        <w:t xml:space="preserve"> gegenüber dem Teilnehmer verpflichtet, </w:t>
      </w:r>
      <w:r w:rsidRPr="00CE3F7C">
        <w:rPr>
          <w:b/>
          <w:sz w:val="18"/>
          <w:szCs w:val="18"/>
          <w:lang w:val="de-DE" w:eastAsia="de-DE"/>
        </w:rPr>
        <w:t>die notwendigen Anforderungen und die notwendigen Ressourcen für die Gesamtdauer des Auftrages zur Verfügung zu stellen</w:t>
      </w:r>
      <w:r w:rsidRPr="00CE3F7C">
        <w:rPr>
          <w:sz w:val="18"/>
          <w:szCs w:val="18"/>
          <w:lang w:val="de-DE" w:eastAsia="de-DE"/>
        </w:rPr>
        <w:t xml:space="preserve">; der Vertrag muss </w:t>
      </w:r>
      <w:r w:rsidRPr="00CE3F7C">
        <w:rPr>
          <w:b/>
          <w:sz w:val="18"/>
          <w:szCs w:val="18"/>
          <w:u w:val="single"/>
          <w:lang w:val="de-DE" w:eastAsia="de-DE"/>
        </w:rPr>
        <w:t>in ausführlicher, vollständiger und umfassender Form Nachfolgendes angeben:</w:t>
      </w:r>
      <w:r w:rsidR="008F61D5" w:rsidRPr="00CE3F7C">
        <w:rPr>
          <w:b/>
          <w:sz w:val="18"/>
          <w:szCs w:val="18"/>
          <w:u w:val="single"/>
          <w:lang w:val="de-DE" w:eastAsia="de-DE"/>
        </w:rPr>
        <w:t xml:space="preserve"> a) Gegenstand: Ressourcen und </w:t>
      </w:r>
      <w:r w:rsidRPr="00CE3F7C">
        <w:rPr>
          <w:b/>
          <w:sz w:val="18"/>
          <w:szCs w:val="18"/>
          <w:u w:val="single"/>
          <w:lang w:val="de-DE" w:eastAsia="de-DE"/>
        </w:rPr>
        <w:t>Mittel welche in eindeutiger und ausdrücklicher Form bereitgestellt werden; b) Dauer; c) jedes weitere nützliche Element zum Zwecke der Nutzung der Kapazitäten Dritter</w:t>
      </w:r>
      <w:r w:rsidR="006E5531" w:rsidRPr="00CE3F7C">
        <w:rPr>
          <w:b/>
          <w:sz w:val="18"/>
          <w:szCs w:val="18"/>
          <w:u w:val="single"/>
          <w:lang w:val="de-DE"/>
        </w:rPr>
        <w:t>:</w:t>
      </w:r>
    </w:p>
    <w:p w14:paraId="260F88B2" w14:textId="77777777" w:rsidR="005A2F29" w:rsidRPr="00CE3F7C" w:rsidRDefault="005A2F29" w:rsidP="004267FA">
      <w:pPr>
        <w:spacing w:line="360" w:lineRule="auto"/>
        <w:jc w:val="both"/>
        <w:rPr>
          <w:sz w:val="18"/>
          <w:szCs w:val="18"/>
          <w:lang w:val="de-DE"/>
        </w:rPr>
      </w:pPr>
    </w:p>
    <w:tbl>
      <w:tblPr>
        <w:tblW w:w="98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9"/>
      </w:tblGrid>
      <w:tr w:rsidR="006E5531" w:rsidRPr="009A6A5D" w14:paraId="275453F9" w14:textId="77777777" w:rsidTr="00E86906">
        <w:trPr>
          <w:trHeight w:val="224"/>
        </w:trPr>
        <w:tc>
          <w:tcPr>
            <w:tcW w:w="9879" w:type="dxa"/>
            <w:shd w:val="clear" w:color="auto" w:fill="auto"/>
            <w:vAlign w:val="center"/>
          </w:tcPr>
          <w:bookmarkEnd w:id="9"/>
          <w:p w14:paraId="32857D43" w14:textId="77777777" w:rsidR="006E5531" w:rsidRDefault="004E1CF8" w:rsidP="00E86906">
            <w:pPr>
              <w:spacing w:line="360" w:lineRule="auto"/>
              <w:jc w:val="center"/>
              <w:rPr>
                <w:b/>
                <w:sz w:val="18"/>
                <w:szCs w:val="18"/>
                <w:lang w:val="de-DE"/>
              </w:rPr>
            </w:pPr>
            <w:r w:rsidRPr="00CE3F7C">
              <w:rPr>
                <w:b/>
                <w:sz w:val="18"/>
                <w:szCs w:val="18"/>
                <w:lang w:val="de-DE"/>
              </w:rPr>
              <w:t>In detaillierter Form angeführt die zur Verfügung gestellten Anforderungen</w:t>
            </w:r>
          </w:p>
          <w:p w14:paraId="3CFBEA32" w14:textId="46234B15" w:rsidR="00AF65AD" w:rsidRPr="00CE3F7C" w:rsidRDefault="00AF65AD" w:rsidP="00E86906">
            <w:pPr>
              <w:spacing w:line="360" w:lineRule="auto"/>
              <w:jc w:val="center"/>
              <w:rPr>
                <w:b/>
                <w:sz w:val="18"/>
                <w:szCs w:val="18"/>
                <w:lang w:val="de-DE"/>
              </w:rPr>
            </w:pPr>
            <w:r w:rsidRPr="00DE701B">
              <w:rPr>
                <w:b/>
                <w:sz w:val="18"/>
                <w:szCs w:val="18"/>
                <w:highlight w:val="yellow"/>
                <w:u w:val="single"/>
                <w:lang w:val="de-DE"/>
              </w:rPr>
              <w:t xml:space="preserve">NUR im Falle der Nutzung von Kapazitäten Dritter </w:t>
            </w:r>
            <w:r>
              <w:rPr>
                <w:b/>
                <w:sz w:val="18"/>
                <w:szCs w:val="18"/>
                <w:highlight w:val="yellow"/>
                <w:u w:val="single"/>
                <w:lang w:val="de-DE"/>
              </w:rPr>
              <w:t>auf die besonderen</w:t>
            </w:r>
            <w:r w:rsidRPr="00DE701B">
              <w:rPr>
                <w:b/>
                <w:sz w:val="18"/>
                <w:szCs w:val="18"/>
                <w:highlight w:val="yellow"/>
                <w:u w:val="single"/>
                <w:lang w:val="de-DE"/>
              </w:rPr>
              <w:t xml:space="preserve"> Anforderungen</w:t>
            </w:r>
          </w:p>
        </w:tc>
      </w:tr>
      <w:tr w:rsidR="006E5531" w:rsidRPr="00CE3F7C" w14:paraId="311A9F90" w14:textId="77777777" w:rsidTr="00C62C51">
        <w:trPr>
          <w:trHeight w:val="884"/>
        </w:trPr>
        <w:tc>
          <w:tcPr>
            <w:tcW w:w="9879" w:type="dxa"/>
            <w:shd w:val="clear" w:color="auto" w:fill="auto"/>
          </w:tcPr>
          <w:p w14:paraId="6926447B" w14:textId="77777777" w:rsidR="006E5531" w:rsidRPr="00CE3F7C" w:rsidRDefault="006E5531" w:rsidP="004267FA">
            <w:pPr>
              <w:spacing w:line="360" w:lineRule="auto"/>
              <w:jc w:val="both"/>
              <w:rPr>
                <w:b/>
                <w:sz w:val="18"/>
                <w:szCs w:val="18"/>
                <w:u w:val="single"/>
                <w:lang w:val="de-DE"/>
              </w:rPr>
            </w:pPr>
          </w:p>
          <w:p w14:paraId="7C1E1865" w14:textId="77777777" w:rsidR="006E5531" w:rsidRPr="00CE3F7C" w:rsidRDefault="006E5531" w:rsidP="004267FA">
            <w:pPr>
              <w:pStyle w:val="sche3"/>
              <w:spacing w:line="360" w:lineRule="auto"/>
              <w:rPr>
                <w:b/>
                <w:bCs/>
                <w:sz w:val="18"/>
                <w:szCs w:val="18"/>
                <w:lang w:val="de-DE"/>
              </w:rPr>
            </w:pPr>
            <w:r w:rsidRPr="00CE3F7C">
              <w:rPr>
                <w:sz w:val="18"/>
                <w:szCs w:val="18"/>
                <w:lang w:val="de-DE"/>
              </w:rPr>
              <w:t xml:space="preserve">1. </w:t>
            </w:r>
            <w:bookmarkStart w:id="15" w:name="Testo104"/>
            <w:r w:rsidR="00926474" w:rsidRPr="00CE3F7C">
              <w:rPr>
                <w:sz w:val="18"/>
                <w:szCs w:val="18"/>
                <w:lang w:val="de-DE"/>
              </w:rPr>
              <w:fldChar w:fldCharType="begin">
                <w:ffData>
                  <w:name w:val="Testo104"/>
                  <w:enabled/>
                  <w:calcOnExit w:val="0"/>
                  <w:textInput/>
                </w:ffData>
              </w:fldChar>
            </w:r>
            <w:r w:rsidR="00926474" w:rsidRPr="00CE3F7C">
              <w:rPr>
                <w:sz w:val="18"/>
                <w:szCs w:val="18"/>
                <w:lang w:val="de-DE"/>
              </w:rPr>
              <w:instrText xml:space="preserve"> FORMTEXT </w:instrText>
            </w:r>
            <w:r w:rsidR="00926474" w:rsidRPr="00CE3F7C">
              <w:rPr>
                <w:sz w:val="18"/>
                <w:szCs w:val="18"/>
                <w:lang w:val="de-DE"/>
              </w:rPr>
            </w:r>
            <w:r w:rsidR="00926474" w:rsidRPr="00CE3F7C">
              <w:rPr>
                <w:sz w:val="18"/>
                <w:szCs w:val="18"/>
                <w:lang w:val="de-DE"/>
              </w:rPr>
              <w:fldChar w:fldCharType="separate"/>
            </w:r>
            <w:r w:rsidR="00926474" w:rsidRPr="00CE3F7C">
              <w:rPr>
                <w:sz w:val="18"/>
                <w:szCs w:val="18"/>
                <w:lang w:val="de-DE"/>
              </w:rPr>
              <w:t> </w:t>
            </w:r>
            <w:r w:rsidR="00926474" w:rsidRPr="00CE3F7C">
              <w:rPr>
                <w:sz w:val="18"/>
                <w:szCs w:val="18"/>
                <w:lang w:val="de-DE"/>
              </w:rPr>
              <w:t> </w:t>
            </w:r>
            <w:r w:rsidR="00926474" w:rsidRPr="00CE3F7C">
              <w:rPr>
                <w:sz w:val="18"/>
                <w:szCs w:val="18"/>
                <w:lang w:val="de-DE"/>
              </w:rPr>
              <w:t> </w:t>
            </w:r>
            <w:r w:rsidR="00926474" w:rsidRPr="00CE3F7C">
              <w:rPr>
                <w:sz w:val="18"/>
                <w:szCs w:val="18"/>
                <w:lang w:val="de-DE"/>
              </w:rPr>
              <w:t> </w:t>
            </w:r>
            <w:r w:rsidR="00926474" w:rsidRPr="00CE3F7C">
              <w:rPr>
                <w:sz w:val="18"/>
                <w:szCs w:val="18"/>
                <w:lang w:val="de-DE"/>
              </w:rPr>
              <w:t> </w:t>
            </w:r>
            <w:r w:rsidR="00926474" w:rsidRPr="00CE3F7C">
              <w:rPr>
                <w:sz w:val="18"/>
                <w:szCs w:val="18"/>
                <w:lang w:val="de-DE"/>
              </w:rPr>
              <w:fldChar w:fldCharType="end"/>
            </w:r>
            <w:bookmarkEnd w:id="15"/>
          </w:p>
          <w:p w14:paraId="299AC23E" w14:textId="77777777" w:rsidR="006E5531" w:rsidRPr="00CE3F7C" w:rsidRDefault="006E5531" w:rsidP="004267FA">
            <w:pPr>
              <w:spacing w:line="360" w:lineRule="auto"/>
              <w:jc w:val="both"/>
              <w:rPr>
                <w:sz w:val="18"/>
                <w:szCs w:val="18"/>
                <w:lang w:val="de-DE"/>
              </w:rPr>
            </w:pPr>
          </w:p>
        </w:tc>
      </w:tr>
    </w:tbl>
    <w:p w14:paraId="65682563" w14:textId="77777777" w:rsidR="00F3658A" w:rsidRPr="00AF65AD" w:rsidRDefault="00F3658A" w:rsidP="004267FA">
      <w:pPr>
        <w:spacing w:line="360" w:lineRule="auto"/>
        <w:jc w:val="both"/>
        <w:rPr>
          <w:strike/>
          <w:sz w:val="18"/>
          <w:szCs w:val="18"/>
          <w:lang w:val="de-DE"/>
        </w:rPr>
      </w:pPr>
    </w:p>
    <w:p w14:paraId="676F2B24" w14:textId="47A24F6B" w:rsidR="00742DFF" w:rsidRPr="00AF65AD" w:rsidRDefault="00DF05A2" w:rsidP="00EC67BD">
      <w:pPr>
        <w:spacing w:line="360" w:lineRule="auto"/>
        <w:ind w:left="284" w:hanging="284"/>
        <w:jc w:val="both"/>
        <w:rPr>
          <w:strike/>
          <w:sz w:val="18"/>
          <w:szCs w:val="18"/>
          <w:lang w:val="de-DE"/>
        </w:rPr>
      </w:pPr>
      <w:r w:rsidRPr="00AF65AD">
        <w:rPr>
          <w:strike/>
          <w:sz w:val="18"/>
          <w:szCs w:val="18"/>
          <w:highlight w:val="yellow"/>
          <w:lang w:val="de-DE"/>
        </w:rPr>
        <w:t>-</w:t>
      </w:r>
      <w:r w:rsidR="00AA22F8" w:rsidRPr="00AF65AD">
        <w:rPr>
          <w:strike/>
          <w:sz w:val="18"/>
          <w:szCs w:val="18"/>
          <w:highlight w:val="yellow"/>
          <w:lang w:val="de-DE"/>
        </w:rPr>
        <w:tab/>
      </w:r>
      <w:r w:rsidR="004E1CF8" w:rsidRPr="00AF65AD">
        <w:rPr>
          <w:strike/>
          <w:sz w:val="18"/>
          <w:szCs w:val="18"/>
          <w:highlight w:val="yellow"/>
          <w:lang w:val="de-DE" w:eastAsia="de-DE"/>
        </w:rPr>
        <w:t xml:space="preserve">dass er/sie sich im Sinne des Art. </w:t>
      </w:r>
      <w:r w:rsidR="00E73C72" w:rsidRPr="00AF65AD">
        <w:rPr>
          <w:strike/>
          <w:sz w:val="18"/>
          <w:szCs w:val="18"/>
          <w:highlight w:val="yellow"/>
          <w:lang w:val="de-DE" w:eastAsia="de-DE"/>
        </w:rPr>
        <w:t xml:space="preserve">104 Abs. 1 </w:t>
      </w:r>
      <w:proofErr w:type="spellStart"/>
      <w:r w:rsidR="00E73C72" w:rsidRPr="00AF65AD">
        <w:rPr>
          <w:strike/>
          <w:sz w:val="18"/>
          <w:szCs w:val="18"/>
          <w:highlight w:val="yellow"/>
          <w:lang w:val="de-DE" w:eastAsia="de-DE"/>
        </w:rPr>
        <w:t>GvD</w:t>
      </w:r>
      <w:proofErr w:type="spellEnd"/>
      <w:r w:rsidR="00E73C72" w:rsidRPr="00AF65AD">
        <w:rPr>
          <w:strike/>
          <w:sz w:val="18"/>
          <w:szCs w:val="18"/>
          <w:highlight w:val="yellow"/>
          <w:lang w:val="de-DE" w:eastAsia="de-DE"/>
        </w:rPr>
        <w:t xml:space="preserve"> 36/2023 </w:t>
      </w:r>
      <w:r w:rsidR="004E1CF8" w:rsidRPr="00AF65AD">
        <w:rPr>
          <w:strike/>
          <w:sz w:val="18"/>
          <w:szCs w:val="18"/>
          <w:highlight w:val="yellow"/>
          <w:lang w:val="de-DE" w:eastAsia="de-DE"/>
        </w:rPr>
        <w:t>gegenüber dem Teilnehmer und der Vergabestelle bzw. Auftrag gebenden Körperschaft verpflichtet, die notwendigen, vorab angeführten Ressourcen, über die der Teilnehmer nicht verfügt, für die gesamte Dauer des Auftrags zur Verfügung zu stellen</w:t>
      </w:r>
      <w:r w:rsidR="006E5531" w:rsidRPr="00AF65AD">
        <w:rPr>
          <w:strike/>
          <w:sz w:val="18"/>
          <w:szCs w:val="18"/>
          <w:highlight w:val="yellow"/>
          <w:lang w:val="de-DE"/>
        </w:rPr>
        <w:t>;</w:t>
      </w:r>
    </w:p>
    <w:p w14:paraId="2ED6FEAA" w14:textId="77777777" w:rsidR="006E5531" w:rsidRPr="00CE3F7C" w:rsidRDefault="006E5531" w:rsidP="004267FA">
      <w:pPr>
        <w:spacing w:line="360" w:lineRule="auto"/>
        <w:jc w:val="both"/>
        <w:rPr>
          <w:sz w:val="18"/>
          <w:szCs w:val="18"/>
          <w:lang w:val="de-DE"/>
        </w:rPr>
      </w:pPr>
    </w:p>
    <w:tbl>
      <w:tblPr>
        <w:tblW w:w="9680" w:type="dxa"/>
        <w:tblInd w:w="108" w:type="dxa"/>
        <w:tblLayout w:type="fixed"/>
        <w:tblLook w:val="0000" w:firstRow="0" w:lastRow="0" w:firstColumn="0" w:lastColumn="0" w:noHBand="0" w:noVBand="0"/>
      </w:tblPr>
      <w:tblGrid>
        <w:gridCol w:w="9680"/>
      </w:tblGrid>
      <w:tr w:rsidR="00E84CF8" w:rsidRPr="00CE3F7C" w14:paraId="1C8A31AE" w14:textId="77777777" w:rsidTr="00816B10">
        <w:tc>
          <w:tcPr>
            <w:tcW w:w="9680" w:type="dxa"/>
            <w:tcBorders>
              <w:top w:val="single" w:sz="4" w:space="0" w:color="000000"/>
              <w:left w:val="single" w:sz="4" w:space="0" w:color="000000"/>
              <w:bottom w:val="single" w:sz="4" w:space="0" w:color="000000"/>
              <w:right w:val="single" w:sz="4" w:space="0" w:color="000000"/>
            </w:tcBorders>
          </w:tcPr>
          <w:p w14:paraId="08F47988" w14:textId="77777777" w:rsidR="00E84CF8" w:rsidRPr="00CE3F7C" w:rsidRDefault="00E84CF8" w:rsidP="004267FA">
            <w:pPr>
              <w:pStyle w:val="sche3"/>
              <w:snapToGrid w:val="0"/>
              <w:spacing w:line="360" w:lineRule="auto"/>
              <w:rPr>
                <w:b/>
                <w:bCs/>
                <w:i/>
                <w:iCs/>
                <w:sz w:val="18"/>
                <w:szCs w:val="18"/>
                <w:lang w:val="de-DE"/>
              </w:rPr>
            </w:pPr>
          </w:p>
          <w:p w14:paraId="25E70B9B" w14:textId="77777777" w:rsidR="004E1CF8" w:rsidRPr="00CE3F7C" w:rsidRDefault="004E1CF8" w:rsidP="004267FA">
            <w:pPr>
              <w:pStyle w:val="sche3"/>
              <w:spacing w:line="360" w:lineRule="auto"/>
              <w:rPr>
                <w:b/>
                <w:bCs/>
                <w:i/>
                <w:iCs/>
                <w:sz w:val="18"/>
                <w:szCs w:val="18"/>
                <w:lang w:val="de-DE"/>
              </w:rPr>
            </w:pPr>
            <w:r w:rsidRPr="00CE3F7C">
              <w:rPr>
                <w:b/>
                <w:i/>
                <w:sz w:val="18"/>
                <w:szCs w:val="18"/>
                <w:lang w:val="de-DE"/>
              </w:rPr>
              <w:lastRenderedPageBreak/>
              <w:t>ANMERKUNGEN</w:t>
            </w:r>
          </w:p>
          <w:p w14:paraId="2BB511CD" w14:textId="77777777" w:rsidR="00E84CF8" w:rsidRPr="00CE3F7C" w:rsidRDefault="00E84CF8" w:rsidP="004267FA">
            <w:pPr>
              <w:pStyle w:val="sche3"/>
              <w:spacing w:line="360" w:lineRule="auto"/>
              <w:rPr>
                <w:sz w:val="18"/>
                <w:szCs w:val="18"/>
                <w:lang w:val="de-DE"/>
              </w:rPr>
            </w:pPr>
            <w:r w:rsidRPr="00CE3F7C">
              <w:rPr>
                <w:sz w:val="18"/>
                <w:szCs w:val="18"/>
                <w:lang w:val="de-DE"/>
              </w:rPr>
              <w:fldChar w:fldCharType="begin">
                <w:ffData>
                  <w:name w:val="Testo69"/>
                  <w:enabled/>
                  <w:calcOnExit w:val="0"/>
                  <w:textInput/>
                </w:ffData>
              </w:fldChar>
            </w:r>
            <w:bookmarkStart w:id="16" w:name="Testo69"/>
            <w:r w:rsidRPr="00CE3F7C">
              <w:rPr>
                <w:sz w:val="18"/>
                <w:szCs w:val="18"/>
                <w:lang w:val="de-DE"/>
              </w:rPr>
              <w:instrText xml:space="preserve"> FORMTEXT </w:instrText>
            </w:r>
            <w:r w:rsidRPr="00CE3F7C">
              <w:rPr>
                <w:sz w:val="18"/>
                <w:szCs w:val="18"/>
                <w:lang w:val="de-DE"/>
              </w:rPr>
            </w:r>
            <w:r w:rsidRPr="00CE3F7C">
              <w:rPr>
                <w:sz w:val="18"/>
                <w:szCs w:val="18"/>
                <w:lang w:val="de-DE"/>
              </w:rPr>
              <w:fldChar w:fldCharType="separate"/>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fldChar w:fldCharType="end"/>
            </w:r>
            <w:bookmarkEnd w:id="16"/>
          </w:p>
          <w:p w14:paraId="5C78ACCE" w14:textId="77777777" w:rsidR="006E4A30" w:rsidRPr="00CE3F7C" w:rsidRDefault="006E4A30" w:rsidP="004267FA">
            <w:pPr>
              <w:pStyle w:val="sche3"/>
              <w:spacing w:line="360" w:lineRule="auto"/>
              <w:rPr>
                <w:sz w:val="18"/>
                <w:szCs w:val="18"/>
                <w:lang w:val="de-DE"/>
              </w:rPr>
            </w:pPr>
          </w:p>
        </w:tc>
      </w:tr>
    </w:tbl>
    <w:p w14:paraId="75C386FF" w14:textId="77777777" w:rsidR="00816B10" w:rsidRPr="0078684C" w:rsidRDefault="00816B10" w:rsidP="00816B10">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rPr>
          <w:b/>
          <w:bCs/>
          <w:i/>
          <w:iCs/>
          <w:sz w:val="18"/>
          <w:szCs w:val="18"/>
          <w:lang w:val="de-DE"/>
        </w:rPr>
      </w:pPr>
    </w:p>
    <w:p w14:paraId="691EE596" w14:textId="77777777" w:rsidR="00816B10" w:rsidRDefault="00816B10" w:rsidP="00816B10">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t xml:space="preserve">Teil </w:t>
      </w:r>
      <w:smartTag w:uri="urn:schemas-microsoft-com:office:smarttags" w:element="stockticker">
        <w:r w:rsidRPr="0078684C">
          <w:rPr>
            <w:b/>
            <w:bCs/>
            <w:i/>
            <w:iCs/>
            <w:sz w:val="18"/>
            <w:szCs w:val="18"/>
            <w:lang w:val="de-DE"/>
          </w:rPr>
          <w:t>III</w:t>
        </w:r>
      </w:smartTag>
    </w:p>
    <w:p w14:paraId="615A9C8F" w14:textId="77777777" w:rsidR="00816B10" w:rsidRPr="002A1A3A" w:rsidRDefault="00816B10" w:rsidP="00816B10">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caps/>
          <w:sz w:val="18"/>
          <w:szCs w:val="18"/>
          <w:lang w:val="de-DE"/>
        </w:rPr>
      </w:pPr>
      <w:r w:rsidRPr="002A1A3A">
        <w:rPr>
          <w:rFonts w:eastAsia="Arial Unicode MS"/>
          <w:b/>
          <w:bCs/>
          <w:caps/>
          <w:sz w:val="18"/>
          <w:szCs w:val="18"/>
          <w:highlight w:val="yellow"/>
          <w:lang w:val="de-DE"/>
        </w:rPr>
        <w:t xml:space="preserve">Tätigkeiten, die einem höheren Risiko der mafiosen Infiltration ausgesetzt sind, </w:t>
      </w:r>
      <w:proofErr w:type="spellStart"/>
      <w:proofErr w:type="gramStart"/>
      <w:r w:rsidRPr="002A1A3A">
        <w:rPr>
          <w:rFonts w:eastAsia="Arial Unicode MS"/>
          <w:b/>
          <w:bCs/>
          <w:caps/>
          <w:sz w:val="18"/>
          <w:szCs w:val="18"/>
          <w:highlight w:val="yellow"/>
          <w:lang w:val="de-DE"/>
        </w:rPr>
        <w:t>gemäß</w:t>
      </w:r>
      <w:proofErr w:type="spellEnd"/>
      <w:proofErr w:type="gramEnd"/>
      <w:r w:rsidRPr="002A1A3A">
        <w:rPr>
          <w:rFonts w:eastAsia="Arial Unicode MS"/>
          <w:b/>
          <w:bCs/>
          <w:caps/>
          <w:sz w:val="18"/>
          <w:szCs w:val="18"/>
          <w:highlight w:val="yellow"/>
          <w:lang w:val="de-DE"/>
        </w:rPr>
        <w:t xml:space="preserve"> Absatz 53 des Art. 1 des Gesetzes Nr. 190/2012 i.g.F</w:t>
      </w:r>
      <w:r>
        <w:rPr>
          <w:rFonts w:eastAsia="Arial Unicode MS"/>
          <w:b/>
          <w:bCs/>
          <w:caps/>
          <w:sz w:val="18"/>
          <w:szCs w:val="18"/>
          <w:lang w:val="de-DE"/>
        </w:rPr>
        <w:t xml:space="preserve"> - </w:t>
      </w:r>
      <w:r w:rsidRPr="00866CDE">
        <w:rPr>
          <w:b/>
          <w:bCs/>
          <w:sz w:val="18"/>
          <w:szCs w:val="18"/>
          <w:highlight w:val="yellow"/>
          <w:lang w:val="de-DE"/>
        </w:rPr>
        <w:t>White List</w:t>
      </w:r>
    </w:p>
    <w:p w14:paraId="6C34F775" w14:textId="77777777" w:rsidR="00816B10" w:rsidRPr="0078684C" w:rsidRDefault="00816B10" w:rsidP="00816B10">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470637B8" w14:textId="77777777" w:rsidR="00816B10" w:rsidRPr="00866CDE" w:rsidRDefault="00816B10" w:rsidP="00816B10">
      <w:pPr>
        <w:pStyle w:val="sche3"/>
        <w:spacing w:line="360" w:lineRule="auto"/>
        <w:rPr>
          <w:b/>
          <w:bCs/>
          <w:sz w:val="18"/>
          <w:szCs w:val="18"/>
          <w:lang w:val="de-DE"/>
        </w:rPr>
      </w:pPr>
      <w:bookmarkStart w:id="17" w:name="_Hlk160790624"/>
    </w:p>
    <w:p w14:paraId="54945D31" w14:textId="77777777" w:rsidR="00816B10" w:rsidRPr="00866CDE" w:rsidRDefault="00816B10" w:rsidP="00816B10">
      <w:pPr>
        <w:pStyle w:val="sche3"/>
        <w:spacing w:line="360" w:lineRule="auto"/>
        <w:rPr>
          <w:b/>
          <w:bCs/>
          <w:sz w:val="18"/>
          <w:szCs w:val="18"/>
          <w:lang w:val="de-DE"/>
        </w:rPr>
      </w:pPr>
    </w:p>
    <w:tbl>
      <w:tblPr>
        <w:tblStyle w:val="Grigliatabella"/>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2"/>
      </w:tblGrid>
      <w:tr w:rsidR="00816B10" w:rsidRPr="00735B9E" w14:paraId="46F53F95" w14:textId="77777777" w:rsidTr="005C5831">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5AC8085A" w14:textId="77777777" w:rsidR="00816B10" w:rsidRPr="00866CDE" w:rsidRDefault="00816B10" w:rsidP="005C5831">
            <w:pPr>
              <w:pStyle w:val="sche3"/>
              <w:spacing w:after="120" w:line="360" w:lineRule="auto"/>
              <w:jc w:val="center"/>
              <w:rPr>
                <w:b/>
                <w:bCs/>
                <w:color w:val="000000"/>
                <w:lang w:val="it-IT"/>
              </w:rPr>
            </w:pPr>
            <w:r w:rsidRPr="00866CDE">
              <w:rPr>
                <w:b/>
                <w:bCs/>
                <w:color w:val="000000"/>
                <w:highlight w:val="yellow"/>
                <w:lang w:val="it-IT"/>
              </w:rPr>
              <w:t>ERKLÄRT</w:t>
            </w:r>
          </w:p>
        </w:tc>
      </w:tr>
      <w:tr w:rsidR="00816B10" w:rsidRPr="00260013" w14:paraId="789E95E8" w14:textId="77777777" w:rsidTr="005C5831">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49951DA1" w14:textId="77777777" w:rsidR="00816B10" w:rsidRPr="00866CDE" w:rsidRDefault="00816B10" w:rsidP="005C5831">
            <w:pPr>
              <w:pStyle w:val="sche3"/>
              <w:spacing w:after="120" w:line="360" w:lineRule="auto"/>
              <w:rPr>
                <w:rFonts w:eastAsia="Arial Unicode MS"/>
                <w:sz w:val="18"/>
                <w:szCs w:val="18"/>
                <w:highlight w:val="yellow"/>
                <w:lang w:val="de-DE"/>
              </w:rPr>
            </w:pPr>
            <w:r w:rsidRPr="00866CDE">
              <w:rPr>
                <w:color w:val="000000"/>
                <w:highlight w:val="yellow"/>
                <w:lang w:val="it-IT"/>
              </w:rPr>
              <w:fldChar w:fldCharType="begin">
                <w:ffData>
                  <w:name w:val="Kontrollkästchen5"/>
                  <w:enabled/>
                  <w:calcOnExit w:val="0"/>
                  <w:checkBox>
                    <w:sizeAuto/>
                    <w:default w:val="0"/>
                  </w:checkBox>
                </w:ffData>
              </w:fldChar>
            </w:r>
            <w:r w:rsidRPr="00866CDE">
              <w:rPr>
                <w:color w:val="000000"/>
                <w:highlight w:val="yellow"/>
                <w:lang w:val="de-DE"/>
              </w:rPr>
              <w:instrText xml:space="preserve"> FORMCHECKBOX </w:instrText>
            </w:r>
            <w:r>
              <w:rPr>
                <w:color w:val="000000"/>
                <w:highlight w:val="yellow"/>
                <w:lang w:val="it-IT"/>
              </w:rPr>
            </w:r>
            <w:r>
              <w:rPr>
                <w:color w:val="000000"/>
                <w:highlight w:val="yellow"/>
                <w:lang w:val="it-IT"/>
              </w:rPr>
              <w:fldChar w:fldCharType="separate"/>
            </w:r>
            <w:r w:rsidRPr="00866CDE">
              <w:rPr>
                <w:color w:val="000000"/>
                <w:highlight w:val="yellow"/>
                <w:lang w:val="it-IT"/>
              </w:rPr>
              <w:fldChar w:fldCharType="end"/>
            </w:r>
            <w:r w:rsidRPr="00866CDE">
              <w:rPr>
                <w:color w:val="000000"/>
                <w:highlight w:val="yellow"/>
                <w:lang w:val="de-DE"/>
              </w:rPr>
              <w:t xml:space="preserve"> </w:t>
            </w:r>
            <w:r w:rsidRPr="00866CDE">
              <w:rPr>
                <w:rFonts w:eastAsia="Arial Unicode MS"/>
                <w:sz w:val="18"/>
                <w:szCs w:val="18"/>
                <w:highlight w:val="yellow"/>
                <w:lang w:val="de-DE"/>
              </w:rPr>
              <w:t xml:space="preserve">der die Tätigkeiten, die einem höheren Risiko der mafiosen Infiltration ausgesetzt sind, gemäß </w:t>
            </w:r>
            <w:r w:rsidRPr="00866CDE">
              <w:rPr>
                <w:rFonts w:eastAsia="Arial Unicode MS"/>
                <w:b/>
                <w:bCs/>
                <w:sz w:val="18"/>
                <w:szCs w:val="18"/>
                <w:highlight w:val="yellow"/>
                <w:lang w:val="de-DE"/>
              </w:rPr>
              <w:t xml:space="preserve">Absatz 53 des Art. 1 des Gesetzes Nr. 190/2012 </w:t>
            </w:r>
            <w:proofErr w:type="spellStart"/>
            <w:r w:rsidRPr="00866CDE">
              <w:rPr>
                <w:rFonts w:eastAsia="Arial Unicode MS"/>
                <w:b/>
                <w:bCs/>
                <w:sz w:val="18"/>
                <w:szCs w:val="18"/>
                <w:highlight w:val="yellow"/>
                <w:lang w:val="de-DE"/>
              </w:rPr>
              <w:t>i.g.F</w:t>
            </w:r>
            <w:proofErr w:type="spellEnd"/>
            <w:r w:rsidRPr="00866CDE">
              <w:rPr>
                <w:rFonts w:eastAsia="Arial Unicode MS"/>
                <w:sz w:val="18"/>
                <w:szCs w:val="18"/>
                <w:highlight w:val="yellow"/>
                <w:lang w:val="de-DE"/>
              </w:rPr>
              <w:t xml:space="preserve">., direkt ausführen wird und daher gemäß </w:t>
            </w:r>
            <w:r w:rsidRPr="00866CDE">
              <w:rPr>
                <w:rFonts w:eastAsia="Arial Unicode MS"/>
                <w:b/>
                <w:bCs/>
                <w:sz w:val="18"/>
                <w:szCs w:val="18"/>
                <w:highlight w:val="yellow"/>
                <w:lang w:val="de-DE"/>
              </w:rPr>
              <w:t xml:space="preserve">Absatz 52 des Art. 1 des Gesetzes Nr. 190/2012 </w:t>
            </w:r>
            <w:proofErr w:type="spellStart"/>
            <w:r w:rsidRPr="00866CDE">
              <w:rPr>
                <w:rFonts w:eastAsia="Arial Unicode MS"/>
                <w:b/>
                <w:bCs/>
                <w:sz w:val="18"/>
                <w:szCs w:val="18"/>
                <w:highlight w:val="yellow"/>
                <w:lang w:val="de-DE"/>
              </w:rPr>
              <w:t>i.g.F</w:t>
            </w:r>
            <w:proofErr w:type="spellEnd"/>
            <w:r w:rsidRPr="00866CDE">
              <w:rPr>
                <w:rFonts w:eastAsia="Arial Unicode MS"/>
                <w:b/>
                <w:bCs/>
                <w:sz w:val="18"/>
                <w:szCs w:val="18"/>
                <w:highlight w:val="yellow"/>
                <w:lang w:val="de-DE"/>
              </w:rPr>
              <w:t>.</w:t>
            </w:r>
          </w:p>
        </w:tc>
      </w:tr>
      <w:tr w:rsidR="00816B10" w:rsidRPr="00260013" w14:paraId="052142DD" w14:textId="77777777" w:rsidTr="005C5831">
        <w:trPr>
          <w:gridAfter w:val="1"/>
          <w:wAfter w:w="12" w:type="dxa"/>
        </w:trPr>
        <w:tc>
          <w:tcPr>
            <w:tcW w:w="9769" w:type="dxa"/>
            <w:tcBorders>
              <w:top w:val="single" w:sz="4" w:space="0" w:color="auto"/>
            </w:tcBorders>
          </w:tcPr>
          <w:p w14:paraId="76E9DF1D" w14:textId="77777777" w:rsidR="00816B10" w:rsidRPr="00866CDE" w:rsidRDefault="00816B10" w:rsidP="005C5831">
            <w:pPr>
              <w:pStyle w:val="sche3"/>
              <w:spacing w:after="120" w:line="360" w:lineRule="auto"/>
              <w:ind w:left="318"/>
              <w:rPr>
                <w:rFonts w:eastAsia="Arial Unicode MS"/>
                <w:sz w:val="18"/>
                <w:szCs w:val="18"/>
                <w:highlight w:val="yellow"/>
                <w:lang w:val="de-DE"/>
              </w:rPr>
            </w:pPr>
            <w:r w:rsidRPr="00866CDE">
              <w:rPr>
                <w:color w:val="000000"/>
                <w:highlight w:val="yellow"/>
                <w:lang w:val="it-IT"/>
              </w:rPr>
              <w:fldChar w:fldCharType="begin">
                <w:ffData>
                  <w:name w:val="Kontrollkästchen5"/>
                  <w:enabled/>
                  <w:calcOnExit w:val="0"/>
                  <w:checkBox>
                    <w:sizeAuto/>
                    <w:default w:val="0"/>
                  </w:checkBox>
                </w:ffData>
              </w:fldChar>
            </w:r>
            <w:r w:rsidRPr="00866CDE">
              <w:rPr>
                <w:color w:val="000000"/>
                <w:highlight w:val="yellow"/>
                <w:lang w:val="de-DE"/>
              </w:rPr>
              <w:instrText xml:space="preserve"> FORMCHECKBOX </w:instrText>
            </w:r>
            <w:r>
              <w:rPr>
                <w:color w:val="000000"/>
                <w:highlight w:val="yellow"/>
                <w:lang w:val="it-IT"/>
              </w:rPr>
            </w:r>
            <w:r>
              <w:rPr>
                <w:color w:val="000000"/>
                <w:highlight w:val="yellow"/>
                <w:lang w:val="it-IT"/>
              </w:rPr>
              <w:fldChar w:fldCharType="separate"/>
            </w:r>
            <w:r w:rsidRPr="00866CDE">
              <w:rPr>
                <w:color w:val="000000"/>
                <w:highlight w:val="yellow"/>
                <w:lang w:val="it-IT"/>
              </w:rPr>
              <w:fldChar w:fldCharType="end"/>
            </w:r>
            <w:r w:rsidRPr="00866CDE">
              <w:rPr>
                <w:color w:val="000000"/>
                <w:highlight w:val="yellow"/>
                <w:lang w:val="de-DE"/>
              </w:rPr>
              <w:t xml:space="preserve"> </w:t>
            </w:r>
            <w:r w:rsidRPr="00866CDE">
              <w:rPr>
                <w:sz w:val="18"/>
                <w:szCs w:val="18"/>
                <w:highlight w:val="yellow"/>
                <w:lang w:val="de-DE"/>
              </w:rPr>
              <w:t xml:space="preserve">in die </w:t>
            </w:r>
            <w:r w:rsidRPr="00866CDE">
              <w:rPr>
                <w:b/>
                <w:bCs/>
                <w:sz w:val="18"/>
                <w:szCs w:val="18"/>
                <w:highlight w:val="yellow"/>
                <w:lang w:val="de-DE"/>
              </w:rPr>
              <w:t>White List</w:t>
            </w:r>
            <w:r w:rsidRPr="00866CDE">
              <w:rPr>
                <w:sz w:val="18"/>
                <w:szCs w:val="18"/>
                <w:highlight w:val="yellow"/>
                <w:lang w:val="de-DE"/>
              </w:rPr>
              <w:t xml:space="preserve"> der Präfektur/Regierungskommissariat von _____________ eingetragen ist, mit Ablauf am ___________.</w:t>
            </w:r>
          </w:p>
        </w:tc>
      </w:tr>
      <w:tr w:rsidR="00816B10" w:rsidRPr="00260013" w14:paraId="1D74A971" w14:textId="77777777" w:rsidTr="005C5831">
        <w:trPr>
          <w:gridAfter w:val="1"/>
          <w:wAfter w:w="12" w:type="dxa"/>
        </w:trPr>
        <w:tc>
          <w:tcPr>
            <w:tcW w:w="9769" w:type="dxa"/>
          </w:tcPr>
          <w:p w14:paraId="680EDE57" w14:textId="77777777" w:rsidR="00816B10" w:rsidRPr="00866CDE" w:rsidRDefault="00816B10" w:rsidP="005C5831">
            <w:pPr>
              <w:pStyle w:val="sche3"/>
              <w:spacing w:after="120" w:line="360" w:lineRule="auto"/>
              <w:ind w:left="318"/>
              <w:rPr>
                <w:rFonts w:eastAsia="Arial Unicode MS"/>
                <w:sz w:val="18"/>
                <w:szCs w:val="18"/>
                <w:highlight w:val="yellow"/>
                <w:lang w:val="de-DE"/>
              </w:rPr>
            </w:pPr>
            <w:r w:rsidRPr="00866CDE">
              <w:rPr>
                <w:color w:val="000000"/>
                <w:highlight w:val="yellow"/>
                <w:lang w:val="it-IT"/>
              </w:rPr>
              <w:fldChar w:fldCharType="begin">
                <w:ffData>
                  <w:name w:val="Kontrollkästchen5"/>
                  <w:enabled/>
                  <w:calcOnExit w:val="0"/>
                  <w:checkBox>
                    <w:sizeAuto/>
                    <w:default w:val="0"/>
                  </w:checkBox>
                </w:ffData>
              </w:fldChar>
            </w:r>
            <w:r w:rsidRPr="00866CDE">
              <w:rPr>
                <w:color w:val="000000"/>
                <w:highlight w:val="yellow"/>
                <w:lang w:val="de-DE"/>
              </w:rPr>
              <w:instrText xml:space="preserve"> FORMCHECKBOX </w:instrText>
            </w:r>
            <w:r>
              <w:rPr>
                <w:color w:val="000000"/>
                <w:highlight w:val="yellow"/>
                <w:lang w:val="it-IT"/>
              </w:rPr>
            </w:r>
            <w:r>
              <w:rPr>
                <w:color w:val="000000"/>
                <w:highlight w:val="yellow"/>
                <w:lang w:val="it-IT"/>
              </w:rPr>
              <w:fldChar w:fldCharType="separate"/>
            </w:r>
            <w:r w:rsidRPr="00866CDE">
              <w:rPr>
                <w:color w:val="000000"/>
                <w:highlight w:val="yellow"/>
                <w:lang w:val="it-IT"/>
              </w:rPr>
              <w:fldChar w:fldCharType="end"/>
            </w:r>
            <w:r w:rsidRPr="00866CDE">
              <w:rPr>
                <w:color w:val="000000"/>
                <w:highlight w:val="yellow"/>
                <w:lang w:val="de-DE"/>
              </w:rPr>
              <w:t xml:space="preserve"> </w:t>
            </w:r>
            <w:r w:rsidRPr="00866CDE">
              <w:rPr>
                <w:sz w:val="18"/>
                <w:szCs w:val="18"/>
                <w:highlight w:val="yellow"/>
                <w:lang w:val="de-DE"/>
              </w:rPr>
              <w:t xml:space="preserve">am ________ die Eintragung in die </w:t>
            </w:r>
            <w:r w:rsidRPr="00866CDE">
              <w:rPr>
                <w:b/>
                <w:bCs/>
                <w:sz w:val="18"/>
                <w:szCs w:val="18"/>
                <w:highlight w:val="yellow"/>
                <w:lang w:val="de-DE"/>
              </w:rPr>
              <w:t>White List</w:t>
            </w:r>
            <w:r w:rsidRPr="00866CDE">
              <w:rPr>
                <w:sz w:val="18"/>
                <w:szCs w:val="18"/>
                <w:highlight w:val="yellow"/>
                <w:lang w:val="de-DE"/>
              </w:rPr>
              <w:t xml:space="preserve"> der Präfektur/Regierungskommissariat von ____________ beantragt hat;</w:t>
            </w:r>
          </w:p>
        </w:tc>
      </w:tr>
      <w:tr w:rsidR="00816B10" w:rsidRPr="00260013" w14:paraId="354E40B2" w14:textId="77777777" w:rsidTr="005C5831">
        <w:trPr>
          <w:gridAfter w:val="1"/>
          <w:wAfter w:w="12" w:type="dxa"/>
        </w:trPr>
        <w:tc>
          <w:tcPr>
            <w:tcW w:w="9769" w:type="dxa"/>
            <w:tcBorders>
              <w:bottom w:val="single" w:sz="4" w:space="0" w:color="auto"/>
            </w:tcBorders>
          </w:tcPr>
          <w:p w14:paraId="1F9514DE" w14:textId="77777777" w:rsidR="00816B10" w:rsidRPr="00866CDE" w:rsidRDefault="00816B10" w:rsidP="005C5831">
            <w:pPr>
              <w:pStyle w:val="sche3"/>
              <w:spacing w:after="120" w:line="360" w:lineRule="auto"/>
              <w:ind w:left="318"/>
              <w:rPr>
                <w:rFonts w:eastAsia="Arial Unicode MS"/>
                <w:sz w:val="18"/>
                <w:szCs w:val="18"/>
                <w:highlight w:val="yellow"/>
                <w:lang w:val="de-DE"/>
              </w:rPr>
            </w:pPr>
            <w:r w:rsidRPr="00866CDE">
              <w:rPr>
                <w:color w:val="000000"/>
                <w:highlight w:val="yellow"/>
                <w:lang w:val="it-IT"/>
              </w:rPr>
              <w:fldChar w:fldCharType="begin">
                <w:ffData>
                  <w:name w:val="Kontrollkästchen5"/>
                  <w:enabled/>
                  <w:calcOnExit w:val="0"/>
                  <w:checkBox>
                    <w:sizeAuto/>
                    <w:default w:val="0"/>
                  </w:checkBox>
                </w:ffData>
              </w:fldChar>
            </w:r>
            <w:r w:rsidRPr="00866CDE">
              <w:rPr>
                <w:color w:val="000000"/>
                <w:highlight w:val="yellow"/>
                <w:lang w:val="de-DE"/>
              </w:rPr>
              <w:instrText xml:space="preserve"> FORMCHECKBOX </w:instrText>
            </w:r>
            <w:r>
              <w:rPr>
                <w:color w:val="000000"/>
                <w:highlight w:val="yellow"/>
                <w:lang w:val="it-IT"/>
              </w:rPr>
            </w:r>
            <w:r>
              <w:rPr>
                <w:color w:val="000000"/>
                <w:highlight w:val="yellow"/>
                <w:lang w:val="it-IT"/>
              </w:rPr>
              <w:fldChar w:fldCharType="separate"/>
            </w:r>
            <w:r w:rsidRPr="00866CDE">
              <w:rPr>
                <w:color w:val="000000"/>
                <w:highlight w:val="yellow"/>
                <w:lang w:val="it-IT"/>
              </w:rPr>
              <w:fldChar w:fldCharType="end"/>
            </w:r>
            <w:r w:rsidRPr="00866CDE">
              <w:rPr>
                <w:color w:val="000000"/>
                <w:highlight w:val="yellow"/>
                <w:lang w:val="de-DE"/>
              </w:rPr>
              <w:t xml:space="preserve"> </w:t>
            </w:r>
            <w:r w:rsidRPr="00866CDE">
              <w:rPr>
                <w:rFonts w:eastAsia="Arial Unicode MS"/>
                <w:sz w:val="18"/>
                <w:szCs w:val="18"/>
                <w:highlight w:val="yellow"/>
                <w:lang w:val="de-DE"/>
              </w:rPr>
              <w:t xml:space="preserve">in das </w:t>
            </w:r>
            <w:r w:rsidRPr="00866CDE">
              <w:rPr>
                <w:rFonts w:eastAsia="Arial Unicode MS"/>
                <w:b/>
                <w:bCs/>
                <w:sz w:val="18"/>
                <w:szCs w:val="18"/>
                <w:highlight w:val="yellow"/>
                <w:lang w:val="de-DE"/>
              </w:rPr>
              <w:t>Antimafia-Register</w:t>
            </w:r>
            <w:r w:rsidRPr="00866CDE">
              <w:rPr>
                <w:rFonts w:eastAsia="Arial Unicode MS"/>
                <w:sz w:val="18"/>
                <w:szCs w:val="18"/>
                <w:highlight w:val="yellow"/>
                <w:lang w:val="de-DE"/>
              </w:rPr>
              <w:t xml:space="preserve"> der Auftragsausführenden eingetragen IST, das für die Teilnahme an der Wiederherstellung in den vom Erdbeben 2016 betroffenen Gemeinden eingerichtet wurde (</w:t>
            </w:r>
            <w:r w:rsidRPr="00866CDE">
              <w:rPr>
                <w:rFonts w:eastAsia="Arial Unicode MS"/>
                <w:b/>
                <w:bCs/>
                <w:sz w:val="18"/>
                <w:szCs w:val="18"/>
                <w:highlight w:val="yellow"/>
                <w:lang w:val="de-DE"/>
              </w:rPr>
              <w:t>G.D. Nr. 189/2016, Art. 30, Absatz 6, umgewandelt durch Gesetz Nr. 229/2016</w:t>
            </w:r>
            <w:r w:rsidRPr="00866CDE">
              <w:rPr>
                <w:rFonts w:eastAsia="Arial Unicode MS"/>
                <w:sz w:val="18"/>
                <w:szCs w:val="18"/>
                <w:highlight w:val="yellow"/>
                <w:lang w:val="de-DE"/>
              </w:rPr>
              <w:t>)."</w:t>
            </w:r>
          </w:p>
        </w:tc>
      </w:tr>
      <w:tr w:rsidR="00816B10" w:rsidRPr="00260013" w14:paraId="354C9D55" w14:textId="77777777" w:rsidTr="005C5831">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1614C169" w14:textId="77777777" w:rsidR="00816B10" w:rsidRPr="00722E95" w:rsidRDefault="00816B10" w:rsidP="005C5831">
            <w:pPr>
              <w:pStyle w:val="sche3"/>
              <w:spacing w:after="120" w:line="360" w:lineRule="auto"/>
              <w:rPr>
                <w:rFonts w:eastAsia="Arial Unicode MS"/>
                <w:sz w:val="18"/>
                <w:szCs w:val="18"/>
                <w:lang w:val="de-DE"/>
              </w:rPr>
            </w:pPr>
            <w:r w:rsidRPr="00866CDE">
              <w:rPr>
                <w:color w:val="000000"/>
                <w:highlight w:val="yellow"/>
                <w:lang w:val="it-IT"/>
              </w:rPr>
              <w:fldChar w:fldCharType="begin">
                <w:ffData>
                  <w:name w:val="Kontrollkästchen5"/>
                  <w:enabled/>
                  <w:calcOnExit w:val="0"/>
                  <w:checkBox>
                    <w:sizeAuto/>
                    <w:default w:val="0"/>
                  </w:checkBox>
                </w:ffData>
              </w:fldChar>
            </w:r>
            <w:r w:rsidRPr="00866CDE">
              <w:rPr>
                <w:color w:val="000000"/>
                <w:highlight w:val="yellow"/>
                <w:lang w:val="de-DE"/>
              </w:rPr>
              <w:instrText xml:space="preserve"> FORMCHECKBOX </w:instrText>
            </w:r>
            <w:r>
              <w:rPr>
                <w:color w:val="000000"/>
                <w:highlight w:val="yellow"/>
                <w:lang w:val="it-IT"/>
              </w:rPr>
            </w:r>
            <w:r>
              <w:rPr>
                <w:color w:val="000000"/>
                <w:highlight w:val="yellow"/>
                <w:lang w:val="it-IT"/>
              </w:rPr>
              <w:fldChar w:fldCharType="separate"/>
            </w:r>
            <w:r w:rsidRPr="00866CDE">
              <w:rPr>
                <w:color w:val="000000"/>
                <w:highlight w:val="yellow"/>
                <w:lang w:val="it-IT"/>
              </w:rPr>
              <w:fldChar w:fldCharType="end"/>
            </w:r>
            <w:r w:rsidRPr="00866CDE">
              <w:rPr>
                <w:color w:val="000000"/>
                <w:highlight w:val="yellow"/>
                <w:lang w:val="de-DE"/>
              </w:rPr>
              <w:t xml:space="preserve"> </w:t>
            </w:r>
            <w:r w:rsidRPr="00866CDE">
              <w:rPr>
                <w:rFonts w:eastAsia="Arial Unicode MS"/>
                <w:sz w:val="18"/>
                <w:szCs w:val="18"/>
                <w:highlight w:val="yellow"/>
                <w:lang w:val="de-DE"/>
              </w:rPr>
              <w:t xml:space="preserve">der nicht in der </w:t>
            </w:r>
            <w:r w:rsidRPr="00866CDE">
              <w:rPr>
                <w:rFonts w:eastAsia="Arial Unicode MS"/>
                <w:b/>
                <w:bCs/>
                <w:sz w:val="18"/>
                <w:szCs w:val="18"/>
                <w:highlight w:val="yellow"/>
                <w:lang w:val="de-DE"/>
              </w:rPr>
              <w:t>White List</w:t>
            </w:r>
            <w:r w:rsidRPr="00866CDE">
              <w:rPr>
                <w:rFonts w:eastAsia="Arial Unicode MS"/>
                <w:sz w:val="18"/>
                <w:szCs w:val="18"/>
                <w:highlight w:val="yellow"/>
                <w:lang w:val="de-DE"/>
              </w:rPr>
              <w:t xml:space="preserve"> eingetragen ist und daher die Aktivitäten, auch nur teilweise, die auf die im </w:t>
            </w:r>
            <w:r w:rsidRPr="00866CDE">
              <w:rPr>
                <w:rFonts w:eastAsia="Arial Unicode MS"/>
                <w:b/>
                <w:bCs/>
                <w:sz w:val="18"/>
                <w:szCs w:val="18"/>
                <w:highlight w:val="yellow"/>
                <w:lang w:val="de-DE"/>
              </w:rPr>
              <w:t>Absatz 53 des Artikels 1 des Gesetzes Nr. 190 von 2012</w:t>
            </w:r>
            <w:r w:rsidRPr="00866CDE">
              <w:rPr>
                <w:rFonts w:eastAsia="Arial Unicode MS"/>
                <w:sz w:val="18"/>
                <w:szCs w:val="18"/>
                <w:highlight w:val="yellow"/>
                <w:lang w:val="de-DE"/>
              </w:rPr>
              <w:t xml:space="preserve"> aufgeführten zurückzuführen sind (ANAC-Mitteilung des Präsidenten vom 17/1/2023), einem Unterauftragnehmer oder Untervertragspartner zu übertragen, der die Voraussetzung der Eintragung in die White List erfüllt."</w:t>
            </w:r>
          </w:p>
        </w:tc>
      </w:tr>
      <w:bookmarkEnd w:id="17"/>
      <w:tr w:rsidR="00816B10" w:rsidRPr="00260013" w14:paraId="47B79655" w14:textId="77777777" w:rsidTr="005C5831">
        <w:trPr>
          <w:gridAfter w:val="1"/>
          <w:wAfter w:w="12" w:type="dxa"/>
        </w:trPr>
        <w:tc>
          <w:tcPr>
            <w:tcW w:w="9769" w:type="dxa"/>
            <w:tcBorders>
              <w:top w:val="single" w:sz="4" w:space="0" w:color="auto"/>
            </w:tcBorders>
          </w:tcPr>
          <w:p w14:paraId="573C8498" w14:textId="77777777" w:rsidR="00816B10" w:rsidRPr="00927025" w:rsidRDefault="00816B10" w:rsidP="005C5831">
            <w:pPr>
              <w:pStyle w:val="sche3"/>
              <w:spacing w:after="120" w:line="360" w:lineRule="auto"/>
              <w:rPr>
                <w:color w:val="000000"/>
                <w:highlight w:val="yellow"/>
                <w:lang w:val="de-DE"/>
              </w:rPr>
            </w:pPr>
          </w:p>
        </w:tc>
      </w:tr>
      <w:tr w:rsidR="00816B10" w14:paraId="0C3C5639" w14:textId="77777777" w:rsidTr="005C5831">
        <w:tc>
          <w:tcPr>
            <w:tcW w:w="9781" w:type="dxa"/>
            <w:gridSpan w:val="2"/>
            <w:tcBorders>
              <w:top w:val="single" w:sz="4" w:space="0" w:color="auto"/>
              <w:left w:val="single" w:sz="4" w:space="0" w:color="auto"/>
              <w:bottom w:val="single" w:sz="4" w:space="0" w:color="auto"/>
              <w:right w:val="single" w:sz="4" w:space="0" w:color="auto"/>
            </w:tcBorders>
          </w:tcPr>
          <w:p w14:paraId="690F0FEC" w14:textId="77777777" w:rsidR="00816B10" w:rsidRPr="00927025" w:rsidRDefault="00816B10" w:rsidP="005C5831">
            <w:pPr>
              <w:pStyle w:val="sche3"/>
              <w:snapToGrid w:val="0"/>
              <w:spacing w:line="360" w:lineRule="auto"/>
              <w:jc w:val="left"/>
              <w:rPr>
                <w:b/>
                <w:bCs/>
                <w:i/>
                <w:iCs/>
                <w:sz w:val="18"/>
                <w:szCs w:val="18"/>
                <w:lang w:val="de-DE"/>
              </w:rPr>
            </w:pPr>
          </w:p>
          <w:p w14:paraId="01E2B0CC" w14:textId="77777777" w:rsidR="00816B10" w:rsidRPr="0078684C" w:rsidRDefault="00816B10" w:rsidP="005C5831">
            <w:pPr>
              <w:pStyle w:val="sche3"/>
              <w:spacing w:line="360" w:lineRule="auto"/>
              <w:jc w:val="left"/>
              <w:rPr>
                <w:b/>
                <w:bCs/>
                <w:i/>
                <w:iCs/>
                <w:sz w:val="18"/>
                <w:szCs w:val="18"/>
                <w:lang w:val="it-IT"/>
              </w:rPr>
            </w:pPr>
            <w:r w:rsidRPr="0078684C">
              <w:rPr>
                <w:b/>
                <w:bCs/>
                <w:i/>
                <w:iCs/>
                <w:sz w:val="18"/>
                <w:szCs w:val="18"/>
                <w:lang w:val="it-IT"/>
              </w:rPr>
              <w:t>ANNOTAZIONI</w:t>
            </w:r>
          </w:p>
          <w:p w14:paraId="70A53056" w14:textId="77777777" w:rsidR="00816B10" w:rsidRDefault="00816B10" w:rsidP="005C5831">
            <w:pPr>
              <w:suppressAutoHyphens w:val="0"/>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01C48062" w14:textId="77777777" w:rsidR="00816B10" w:rsidRDefault="00816B10" w:rsidP="00816B10">
      <w:pPr>
        <w:pStyle w:val="sche3"/>
        <w:spacing w:line="360" w:lineRule="auto"/>
        <w:rPr>
          <w:b/>
          <w:bCs/>
          <w:sz w:val="18"/>
          <w:szCs w:val="18"/>
          <w:lang w:val="de-DE"/>
        </w:rPr>
      </w:pPr>
    </w:p>
    <w:p w14:paraId="28948A33" w14:textId="65869ECB" w:rsidR="004C6070" w:rsidRDefault="004C6070" w:rsidP="004267FA">
      <w:pPr>
        <w:pStyle w:val="sche3"/>
        <w:spacing w:line="360" w:lineRule="auto"/>
        <w:rPr>
          <w:sz w:val="18"/>
          <w:szCs w:val="18"/>
          <w:lang w:val="de-DE"/>
        </w:rPr>
      </w:pPr>
    </w:p>
    <w:p w14:paraId="7886B609" w14:textId="63026929" w:rsidR="004C6070" w:rsidRDefault="004C6070" w:rsidP="004267FA">
      <w:pPr>
        <w:pStyle w:val="sche3"/>
        <w:spacing w:line="360" w:lineRule="auto"/>
        <w:rPr>
          <w:sz w:val="18"/>
          <w:szCs w:val="18"/>
          <w:lang w:val="de-DE"/>
        </w:rPr>
      </w:pPr>
    </w:p>
    <w:p w14:paraId="5A22EFD8" w14:textId="11A4748B" w:rsidR="00434A12" w:rsidRDefault="00434A12" w:rsidP="00434A12">
      <w:pPr>
        <w:widowControl w:val="0"/>
        <w:pBdr>
          <w:top w:val="single" w:sz="4" w:space="1" w:color="000000"/>
          <w:left w:val="single" w:sz="4" w:space="4" w:color="000000"/>
          <w:bottom w:val="single" w:sz="4" w:space="1" w:color="000000"/>
          <w:right w:val="single" w:sz="4" w:space="0" w:color="000000"/>
        </w:pBdr>
        <w:shd w:val="clear" w:color="auto" w:fill="E6E6E6"/>
        <w:autoSpaceDE w:val="0"/>
        <w:autoSpaceDN w:val="0"/>
        <w:spacing w:line="360" w:lineRule="auto"/>
        <w:ind w:left="284" w:hanging="284"/>
        <w:jc w:val="center"/>
        <w:rPr>
          <w:b/>
          <w:bCs/>
          <w:i/>
          <w:iCs/>
          <w:sz w:val="18"/>
          <w:szCs w:val="18"/>
          <w:lang w:val="de-DE" w:eastAsia="it-IT"/>
        </w:rPr>
      </w:pPr>
      <w:r w:rsidRPr="00AF65AD">
        <w:rPr>
          <w:b/>
          <w:bCs/>
          <w:i/>
          <w:iCs/>
          <w:sz w:val="18"/>
          <w:szCs w:val="18"/>
          <w:highlight w:val="yellow"/>
          <w:lang w:val="de-DE" w:eastAsia="it-IT"/>
        </w:rPr>
        <w:t xml:space="preserve">Teil </w:t>
      </w:r>
      <w:r w:rsidR="00AF65AD" w:rsidRPr="00AF65AD">
        <w:rPr>
          <w:b/>
          <w:bCs/>
          <w:i/>
          <w:iCs/>
          <w:sz w:val="18"/>
          <w:szCs w:val="18"/>
          <w:highlight w:val="yellow"/>
          <w:lang w:val="de-DE" w:eastAsia="it-IT"/>
        </w:rPr>
        <w:t>IV</w:t>
      </w:r>
    </w:p>
    <w:p w14:paraId="095815BA" w14:textId="77777777" w:rsidR="00434A12" w:rsidRDefault="00434A12" w:rsidP="00434A12">
      <w:pPr>
        <w:widowControl w:val="0"/>
        <w:pBdr>
          <w:top w:val="single" w:sz="4" w:space="1" w:color="000000"/>
          <w:left w:val="single" w:sz="4" w:space="4" w:color="000000"/>
          <w:bottom w:val="single" w:sz="4" w:space="1" w:color="000000"/>
          <w:right w:val="single" w:sz="4" w:space="0" w:color="000000"/>
        </w:pBdr>
        <w:shd w:val="clear" w:color="auto" w:fill="E6E6E6"/>
        <w:autoSpaceDE w:val="0"/>
        <w:autoSpaceDN w:val="0"/>
        <w:spacing w:line="360" w:lineRule="auto"/>
        <w:jc w:val="center"/>
        <w:rPr>
          <w:b/>
          <w:i/>
          <w:sz w:val="18"/>
          <w:szCs w:val="18"/>
          <w:lang w:val="de-DE" w:eastAsia="it-IT"/>
        </w:rPr>
      </w:pPr>
      <w:r>
        <w:rPr>
          <w:b/>
          <w:i/>
          <w:sz w:val="18"/>
          <w:szCs w:val="18"/>
          <w:lang w:val="de-DE" w:eastAsia="it-IT"/>
        </w:rPr>
        <w:t xml:space="preserve">WEITERE VERBINDLICHE ERKLÄRUNG ZUR ZULASSUNG ZUM WETTBEWERB </w:t>
      </w:r>
    </w:p>
    <w:p w14:paraId="13463566" w14:textId="77777777" w:rsidR="00434A12" w:rsidRDefault="00434A12" w:rsidP="00434A12">
      <w:pPr>
        <w:widowControl w:val="0"/>
        <w:pBdr>
          <w:top w:val="single" w:sz="4" w:space="1" w:color="000000"/>
          <w:left w:val="single" w:sz="4" w:space="4" w:color="000000"/>
          <w:bottom w:val="single" w:sz="4" w:space="1" w:color="000000"/>
          <w:right w:val="single" w:sz="4" w:space="0" w:color="000000"/>
        </w:pBdr>
        <w:shd w:val="clear" w:color="auto" w:fill="E6E6E6"/>
        <w:autoSpaceDE w:val="0"/>
        <w:autoSpaceDN w:val="0"/>
        <w:spacing w:line="360" w:lineRule="auto"/>
        <w:jc w:val="center"/>
        <w:rPr>
          <w:b/>
          <w:bCs/>
          <w:i/>
          <w:iCs/>
          <w:sz w:val="18"/>
          <w:szCs w:val="18"/>
          <w:lang w:val="de-DE" w:eastAsia="it-IT"/>
        </w:rPr>
      </w:pPr>
    </w:p>
    <w:tbl>
      <w:tblPr>
        <w:tblStyle w:val="Grigliatabell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4"/>
      </w:tblGrid>
      <w:tr w:rsidR="00434A12" w:rsidRPr="00830BAB" w14:paraId="1E47B854" w14:textId="77777777" w:rsidTr="008C59C7">
        <w:tc>
          <w:tcPr>
            <w:tcW w:w="9774" w:type="dxa"/>
          </w:tcPr>
          <w:p w14:paraId="077B3FB5" w14:textId="77777777" w:rsidR="00434A12" w:rsidRDefault="00434A12" w:rsidP="008C59C7">
            <w:pPr>
              <w:autoSpaceDE w:val="0"/>
              <w:autoSpaceDN w:val="0"/>
              <w:adjustRightInd w:val="0"/>
              <w:spacing w:line="360" w:lineRule="auto"/>
              <w:jc w:val="both"/>
              <w:rPr>
                <w:bCs/>
                <w:sz w:val="18"/>
                <w:szCs w:val="18"/>
              </w:rPr>
            </w:pPr>
          </w:p>
        </w:tc>
      </w:tr>
      <w:tr w:rsidR="00434A12" w:rsidRPr="00830BAB" w14:paraId="3A64C523" w14:textId="77777777" w:rsidTr="008C59C7">
        <w:tc>
          <w:tcPr>
            <w:tcW w:w="9774" w:type="dxa"/>
            <w:hideMark/>
          </w:tcPr>
          <w:p w14:paraId="4077437C" w14:textId="77777777" w:rsidR="00434A12" w:rsidRDefault="00434A12" w:rsidP="00434A12">
            <w:pPr>
              <w:widowControl w:val="0"/>
              <w:numPr>
                <w:ilvl w:val="0"/>
                <w:numId w:val="4"/>
              </w:numPr>
              <w:tabs>
                <w:tab w:val="clear" w:pos="720"/>
              </w:tabs>
              <w:autoSpaceDE w:val="0"/>
              <w:spacing w:line="360" w:lineRule="auto"/>
              <w:ind w:left="322"/>
              <w:jc w:val="both"/>
              <w:rPr>
                <w:b/>
                <w:bCs/>
                <w:iCs/>
                <w:sz w:val="18"/>
                <w:szCs w:val="18"/>
              </w:rPr>
            </w:pPr>
            <w:proofErr w:type="spellStart"/>
            <w:r>
              <w:rPr>
                <w:bCs/>
                <w:sz w:val="18"/>
                <w:szCs w:val="18"/>
              </w:rPr>
              <w:t>sich</w:t>
            </w:r>
            <w:proofErr w:type="spellEnd"/>
            <w:r>
              <w:rPr>
                <w:bCs/>
                <w:sz w:val="18"/>
                <w:szCs w:val="18"/>
              </w:rPr>
              <w:t xml:space="preserve"> in </w:t>
            </w:r>
            <w:proofErr w:type="spellStart"/>
            <w:r>
              <w:rPr>
                <w:bCs/>
                <w:sz w:val="18"/>
                <w:szCs w:val="18"/>
              </w:rPr>
              <w:t>keiner</w:t>
            </w:r>
            <w:proofErr w:type="spellEnd"/>
            <w:r>
              <w:rPr>
                <w:bCs/>
                <w:sz w:val="18"/>
                <w:szCs w:val="18"/>
              </w:rPr>
              <w:t xml:space="preserve"> der </w:t>
            </w:r>
            <w:proofErr w:type="spellStart"/>
            <w:r>
              <w:rPr>
                <w:bCs/>
                <w:sz w:val="18"/>
                <w:szCs w:val="18"/>
              </w:rPr>
              <w:t>weiteren</w:t>
            </w:r>
            <w:proofErr w:type="spellEnd"/>
            <w:r>
              <w:rPr>
                <w:bCs/>
                <w:sz w:val="18"/>
                <w:szCs w:val="18"/>
              </w:rPr>
              <w:t xml:space="preserve"> </w:t>
            </w:r>
            <w:proofErr w:type="spellStart"/>
            <w:r>
              <w:rPr>
                <w:bCs/>
                <w:sz w:val="18"/>
                <w:szCs w:val="18"/>
              </w:rPr>
              <w:t>Situationen</w:t>
            </w:r>
            <w:proofErr w:type="spellEnd"/>
            <w:r>
              <w:rPr>
                <w:bCs/>
                <w:sz w:val="18"/>
                <w:szCs w:val="18"/>
              </w:rPr>
              <w:t xml:space="preserve"> </w:t>
            </w:r>
            <w:proofErr w:type="spellStart"/>
            <w:r>
              <w:rPr>
                <w:bCs/>
                <w:sz w:val="18"/>
                <w:szCs w:val="18"/>
              </w:rPr>
              <w:t>gemäß</w:t>
            </w:r>
            <w:proofErr w:type="spellEnd"/>
            <w:r>
              <w:rPr>
                <w:bCs/>
                <w:sz w:val="18"/>
                <w:szCs w:val="18"/>
              </w:rPr>
              <w:t xml:space="preserve"> Art. 94 e 95 </w:t>
            </w:r>
            <w:proofErr w:type="spellStart"/>
            <w:r>
              <w:rPr>
                <w:bCs/>
                <w:sz w:val="18"/>
                <w:szCs w:val="18"/>
              </w:rPr>
              <w:t>d.lgs</w:t>
            </w:r>
            <w:proofErr w:type="spellEnd"/>
            <w:r>
              <w:rPr>
                <w:bCs/>
                <w:sz w:val="18"/>
                <w:szCs w:val="18"/>
              </w:rPr>
              <w:t xml:space="preserve">. 36/2023 </w:t>
            </w:r>
            <w:proofErr w:type="spellStart"/>
            <w:r>
              <w:rPr>
                <w:bCs/>
                <w:sz w:val="18"/>
                <w:szCs w:val="18"/>
              </w:rPr>
              <w:t>zu</w:t>
            </w:r>
            <w:proofErr w:type="spellEnd"/>
            <w:r>
              <w:rPr>
                <w:bCs/>
                <w:sz w:val="18"/>
                <w:szCs w:val="18"/>
              </w:rPr>
              <w:t xml:space="preserve"> </w:t>
            </w:r>
            <w:proofErr w:type="spellStart"/>
            <w:r>
              <w:rPr>
                <w:bCs/>
                <w:sz w:val="18"/>
                <w:szCs w:val="18"/>
              </w:rPr>
              <w:t>befinden</w:t>
            </w:r>
            <w:proofErr w:type="spellEnd"/>
            <w:r>
              <w:rPr>
                <w:bCs/>
                <w:sz w:val="18"/>
                <w:szCs w:val="18"/>
              </w:rPr>
              <w:t>;</w:t>
            </w:r>
          </w:p>
        </w:tc>
      </w:tr>
      <w:tr w:rsidR="00434A12" w:rsidRPr="00AF65AD" w14:paraId="0BCFC856" w14:textId="77777777" w:rsidTr="008C59C7">
        <w:tc>
          <w:tcPr>
            <w:tcW w:w="9774" w:type="dxa"/>
            <w:hideMark/>
          </w:tcPr>
          <w:p w14:paraId="51DC4F01" w14:textId="77777777" w:rsidR="00434A12" w:rsidRPr="00AF65AD" w:rsidRDefault="00434A12" w:rsidP="00434A12">
            <w:pPr>
              <w:widowControl w:val="0"/>
              <w:numPr>
                <w:ilvl w:val="0"/>
                <w:numId w:val="4"/>
              </w:numPr>
              <w:tabs>
                <w:tab w:val="clear" w:pos="720"/>
              </w:tabs>
              <w:autoSpaceDE w:val="0"/>
              <w:spacing w:line="360" w:lineRule="auto"/>
              <w:ind w:left="322"/>
              <w:jc w:val="both"/>
              <w:rPr>
                <w:i/>
                <w:strike/>
                <w:color w:val="0070C0"/>
                <w:sz w:val="18"/>
                <w:szCs w:val="18"/>
                <w:highlight w:val="yellow"/>
              </w:rPr>
            </w:pPr>
            <w:proofErr w:type="spellStart"/>
            <w:r w:rsidRPr="00AF65AD">
              <w:rPr>
                <w:b/>
                <w:strike/>
                <w:color w:val="FF0000"/>
                <w:sz w:val="18"/>
                <w:szCs w:val="18"/>
                <w:highlight w:val="yellow"/>
                <w:u w:val="single"/>
              </w:rPr>
              <w:t>gemäß</w:t>
            </w:r>
            <w:proofErr w:type="spellEnd"/>
            <w:r w:rsidRPr="00AF65AD">
              <w:rPr>
                <w:b/>
                <w:strike/>
                <w:color w:val="FF0000"/>
                <w:sz w:val="18"/>
                <w:szCs w:val="18"/>
                <w:highlight w:val="yellow"/>
                <w:u w:val="single"/>
              </w:rPr>
              <w:t xml:space="preserve"> </w:t>
            </w:r>
            <w:proofErr w:type="spellStart"/>
            <w:r w:rsidRPr="00AF65AD">
              <w:rPr>
                <w:b/>
                <w:strike/>
                <w:color w:val="FF0000"/>
                <w:sz w:val="18"/>
                <w:szCs w:val="18"/>
                <w:highlight w:val="yellow"/>
                <w:u w:val="single"/>
              </w:rPr>
              <w:t>Gesetz</w:t>
            </w:r>
            <w:proofErr w:type="spellEnd"/>
            <w:r w:rsidRPr="00AF65AD">
              <w:rPr>
                <w:b/>
                <w:strike/>
                <w:color w:val="FF0000"/>
                <w:sz w:val="18"/>
                <w:szCs w:val="18"/>
                <w:highlight w:val="yellow"/>
                <w:u w:val="single"/>
              </w:rPr>
              <w:t xml:space="preserve"> 190/2012 </w:t>
            </w:r>
            <w:proofErr w:type="spellStart"/>
            <w:r w:rsidRPr="00AF65AD">
              <w:rPr>
                <w:b/>
                <w:strike/>
                <w:color w:val="FF0000"/>
                <w:sz w:val="18"/>
                <w:szCs w:val="18"/>
                <w:highlight w:val="yellow"/>
                <w:u w:val="single"/>
              </w:rPr>
              <w:t>im</w:t>
            </w:r>
            <w:proofErr w:type="spellEnd"/>
            <w:r w:rsidRPr="00AF65AD">
              <w:rPr>
                <w:b/>
                <w:strike/>
                <w:color w:val="FF0000"/>
                <w:sz w:val="18"/>
                <w:szCs w:val="18"/>
                <w:highlight w:val="yellow"/>
                <w:u w:val="single"/>
              </w:rPr>
              <w:t xml:space="preserve"> </w:t>
            </w:r>
            <w:proofErr w:type="spellStart"/>
            <w:r w:rsidRPr="00AF65AD">
              <w:rPr>
                <w:b/>
                <w:strike/>
                <w:color w:val="FF0000"/>
                <w:sz w:val="18"/>
                <w:szCs w:val="18"/>
                <w:highlight w:val="yellow"/>
                <w:u w:val="single"/>
              </w:rPr>
              <w:t>Verzeichnis</w:t>
            </w:r>
            <w:proofErr w:type="spellEnd"/>
            <w:r w:rsidRPr="00AF65AD">
              <w:rPr>
                <w:b/>
                <w:strike/>
                <w:color w:val="FF0000"/>
                <w:sz w:val="18"/>
                <w:szCs w:val="18"/>
                <w:highlight w:val="yellow"/>
                <w:u w:val="single"/>
              </w:rPr>
              <w:t xml:space="preserve"> der </w:t>
            </w:r>
            <w:proofErr w:type="spellStart"/>
            <w:r w:rsidRPr="00AF65AD">
              <w:rPr>
                <w:b/>
                <w:strike/>
                <w:color w:val="FF0000"/>
                <w:sz w:val="18"/>
                <w:szCs w:val="18"/>
                <w:highlight w:val="yellow"/>
                <w:u w:val="single"/>
              </w:rPr>
              <w:t>antimafiageprüften</w:t>
            </w:r>
            <w:proofErr w:type="spellEnd"/>
            <w:r w:rsidRPr="00AF65AD">
              <w:rPr>
                <w:b/>
                <w:strike/>
                <w:color w:val="FF0000"/>
                <w:sz w:val="18"/>
                <w:szCs w:val="18"/>
                <w:highlight w:val="yellow"/>
                <w:u w:val="single"/>
              </w:rPr>
              <w:t xml:space="preserve"> </w:t>
            </w:r>
            <w:proofErr w:type="spellStart"/>
            <w:r w:rsidRPr="00AF65AD">
              <w:rPr>
                <w:b/>
                <w:strike/>
                <w:color w:val="FF0000"/>
                <w:sz w:val="18"/>
                <w:szCs w:val="18"/>
                <w:highlight w:val="yellow"/>
                <w:u w:val="single"/>
              </w:rPr>
              <w:t>Firmen</w:t>
            </w:r>
            <w:proofErr w:type="spellEnd"/>
            <w:r w:rsidRPr="00AF65AD">
              <w:rPr>
                <w:b/>
                <w:strike/>
                <w:color w:val="FF0000"/>
                <w:sz w:val="18"/>
                <w:szCs w:val="18"/>
                <w:highlight w:val="yellow"/>
                <w:u w:val="single"/>
              </w:rPr>
              <w:t xml:space="preserve"> (</w:t>
            </w:r>
            <w:proofErr w:type="spellStart"/>
            <w:r w:rsidRPr="00AF65AD">
              <w:rPr>
                <w:b/>
                <w:strike/>
                <w:color w:val="FF0000"/>
                <w:sz w:val="18"/>
                <w:szCs w:val="18"/>
                <w:highlight w:val="yellow"/>
                <w:u w:val="single"/>
              </w:rPr>
              <w:t>sog</w:t>
            </w:r>
            <w:proofErr w:type="spellEnd"/>
            <w:r w:rsidRPr="00AF65AD">
              <w:rPr>
                <w:b/>
                <w:strike/>
                <w:color w:val="FF0000"/>
                <w:sz w:val="18"/>
                <w:szCs w:val="18"/>
                <w:highlight w:val="yellow"/>
                <w:u w:val="single"/>
              </w:rPr>
              <w:t xml:space="preserve">. </w:t>
            </w:r>
            <w:proofErr w:type="gramStart"/>
            <w:r w:rsidRPr="00AF65AD">
              <w:rPr>
                <w:b/>
                <w:strike/>
                <w:color w:val="FF0000"/>
                <w:sz w:val="18"/>
                <w:szCs w:val="18"/>
                <w:highlight w:val="yellow"/>
                <w:u w:val="single"/>
              </w:rPr>
              <w:t>white list</w:t>
            </w:r>
            <w:proofErr w:type="gramEnd"/>
            <w:r w:rsidRPr="00AF65AD">
              <w:rPr>
                <w:b/>
                <w:strike/>
                <w:color w:val="FF0000"/>
                <w:sz w:val="18"/>
                <w:szCs w:val="18"/>
                <w:highlight w:val="yellow"/>
                <w:u w:val="single"/>
              </w:rPr>
              <w:t xml:space="preserve">), </w:t>
            </w:r>
            <w:proofErr w:type="spellStart"/>
            <w:r w:rsidRPr="00AF65AD">
              <w:rPr>
                <w:b/>
                <w:strike/>
                <w:color w:val="FF0000"/>
                <w:sz w:val="18"/>
                <w:szCs w:val="18"/>
                <w:highlight w:val="yellow"/>
                <w:u w:val="single"/>
              </w:rPr>
              <w:t>eingetragen</w:t>
            </w:r>
            <w:proofErr w:type="spellEnd"/>
            <w:r w:rsidRPr="00AF65AD">
              <w:rPr>
                <w:b/>
                <w:strike/>
                <w:color w:val="FF0000"/>
                <w:sz w:val="18"/>
                <w:szCs w:val="18"/>
                <w:highlight w:val="yellow"/>
                <w:u w:val="single"/>
              </w:rPr>
              <w:t xml:space="preserve"> </w:t>
            </w:r>
            <w:proofErr w:type="spellStart"/>
            <w:r w:rsidRPr="00AF65AD">
              <w:rPr>
                <w:b/>
                <w:strike/>
                <w:color w:val="FF0000"/>
                <w:sz w:val="18"/>
                <w:szCs w:val="18"/>
                <w:highlight w:val="yellow"/>
                <w:u w:val="single"/>
              </w:rPr>
              <w:t>zu</w:t>
            </w:r>
            <w:proofErr w:type="spellEnd"/>
            <w:r w:rsidRPr="00AF65AD">
              <w:rPr>
                <w:b/>
                <w:strike/>
                <w:color w:val="FF0000"/>
                <w:sz w:val="18"/>
                <w:szCs w:val="18"/>
                <w:highlight w:val="yellow"/>
                <w:u w:val="single"/>
              </w:rPr>
              <w:t xml:space="preserve"> sein </w:t>
            </w:r>
            <w:proofErr w:type="spellStart"/>
            <w:r w:rsidRPr="00AF65AD">
              <w:rPr>
                <w:b/>
                <w:strike/>
                <w:color w:val="FF0000"/>
                <w:sz w:val="18"/>
                <w:szCs w:val="18"/>
                <w:highlight w:val="yellow"/>
                <w:u w:val="single"/>
              </w:rPr>
              <w:lastRenderedPageBreak/>
              <w:t>oder</w:t>
            </w:r>
            <w:proofErr w:type="spellEnd"/>
            <w:r w:rsidRPr="00AF65AD">
              <w:rPr>
                <w:b/>
                <w:strike/>
                <w:color w:val="FF0000"/>
                <w:sz w:val="18"/>
                <w:szCs w:val="18"/>
                <w:highlight w:val="yellow"/>
                <w:u w:val="single"/>
              </w:rPr>
              <w:t xml:space="preserve"> das </w:t>
            </w:r>
            <w:proofErr w:type="spellStart"/>
            <w:r w:rsidRPr="00AF65AD">
              <w:rPr>
                <w:b/>
                <w:strike/>
                <w:color w:val="FF0000"/>
                <w:sz w:val="18"/>
                <w:szCs w:val="18"/>
                <w:highlight w:val="yellow"/>
                <w:u w:val="single"/>
              </w:rPr>
              <w:t>Ansuchen</w:t>
            </w:r>
            <w:proofErr w:type="spellEnd"/>
            <w:r w:rsidRPr="00AF65AD">
              <w:rPr>
                <w:b/>
                <w:strike/>
                <w:color w:val="FF0000"/>
                <w:sz w:val="18"/>
                <w:szCs w:val="18"/>
                <w:highlight w:val="yellow"/>
                <w:u w:val="single"/>
              </w:rPr>
              <w:t xml:space="preserve">, um </w:t>
            </w:r>
            <w:proofErr w:type="spellStart"/>
            <w:r w:rsidRPr="00AF65AD">
              <w:rPr>
                <w:b/>
                <w:strike/>
                <w:color w:val="FF0000"/>
                <w:sz w:val="18"/>
                <w:szCs w:val="18"/>
                <w:highlight w:val="yellow"/>
                <w:u w:val="single"/>
              </w:rPr>
              <w:t>Eintragung</w:t>
            </w:r>
            <w:proofErr w:type="spellEnd"/>
            <w:r w:rsidRPr="00AF65AD">
              <w:rPr>
                <w:b/>
                <w:strike/>
                <w:color w:val="FF0000"/>
                <w:sz w:val="18"/>
                <w:szCs w:val="18"/>
                <w:highlight w:val="yellow"/>
                <w:u w:val="single"/>
              </w:rPr>
              <w:t xml:space="preserve"> in </w:t>
            </w:r>
            <w:proofErr w:type="spellStart"/>
            <w:r w:rsidRPr="00AF65AD">
              <w:rPr>
                <w:b/>
                <w:strike/>
                <w:color w:val="FF0000"/>
                <w:sz w:val="18"/>
                <w:szCs w:val="18"/>
                <w:highlight w:val="yellow"/>
                <w:u w:val="single"/>
              </w:rPr>
              <w:t>genanntes</w:t>
            </w:r>
            <w:proofErr w:type="spellEnd"/>
            <w:r w:rsidRPr="00AF65AD">
              <w:rPr>
                <w:b/>
                <w:strike/>
                <w:color w:val="FF0000"/>
                <w:sz w:val="18"/>
                <w:szCs w:val="18"/>
                <w:highlight w:val="yellow"/>
                <w:u w:val="single"/>
              </w:rPr>
              <w:t xml:space="preserve"> </w:t>
            </w:r>
            <w:proofErr w:type="spellStart"/>
            <w:r w:rsidRPr="00AF65AD">
              <w:rPr>
                <w:b/>
                <w:strike/>
                <w:color w:val="FF0000"/>
                <w:sz w:val="18"/>
                <w:szCs w:val="18"/>
                <w:highlight w:val="yellow"/>
                <w:u w:val="single"/>
              </w:rPr>
              <w:t>Verzeichnis</w:t>
            </w:r>
            <w:proofErr w:type="spellEnd"/>
            <w:r w:rsidRPr="00AF65AD">
              <w:rPr>
                <w:b/>
                <w:strike/>
                <w:color w:val="FF0000"/>
                <w:sz w:val="18"/>
                <w:szCs w:val="18"/>
                <w:highlight w:val="yellow"/>
                <w:u w:val="single"/>
              </w:rPr>
              <w:t xml:space="preserve"> </w:t>
            </w:r>
            <w:proofErr w:type="spellStart"/>
            <w:r w:rsidRPr="00AF65AD">
              <w:rPr>
                <w:b/>
                <w:strike/>
                <w:color w:val="FF0000"/>
                <w:sz w:val="18"/>
                <w:szCs w:val="18"/>
                <w:highlight w:val="yellow"/>
                <w:u w:val="single"/>
              </w:rPr>
              <w:t>gestellt</w:t>
            </w:r>
            <w:proofErr w:type="spellEnd"/>
            <w:r w:rsidRPr="00AF65AD">
              <w:rPr>
                <w:b/>
                <w:strike/>
                <w:color w:val="FF0000"/>
                <w:sz w:val="18"/>
                <w:szCs w:val="18"/>
                <w:highlight w:val="yellow"/>
                <w:u w:val="single"/>
              </w:rPr>
              <w:t xml:space="preserve"> </w:t>
            </w:r>
            <w:proofErr w:type="spellStart"/>
            <w:r w:rsidRPr="00AF65AD">
              <w:rPr>
                <w:b/>
                <w:strike/>
                <w:color w:val="FF0000"/>
                <w:sz w:val="18"/>
                <w:szCs w:val="18"/>
                <w:highlight w:val="yellow"/>
                <w:u w:val="single"/>
              </w:rPr>
              <w:t>zu</w:t>
            </w:r>
            <w:proofErr w:type="spellEnd"/>
            <w:r w:rsidRPr="00AF65AD">
              <w:rPr>
                <w:b/>
                <w:strike/>
                <w:color w:val="FF0000"/>
                <w:sz w:val="18"/>
                <w:szCs w:val="18"/>
                <w:highlight w:val="yellow"/>
                <w:u w:val="single"/>
              </w:rPr>
              <w:t xml:space="preserve"> </w:t>
            </w:r>
            <w:proofErr w:type="spellStart"/>
            <w:r w:rsidRPr="00AF65AD">
              <w:rPr>
                <w:b/>
                <w:strike/>
                <w:color w:val="FF0000"/>
                <w:sz w:val="18"/>
                <w:szCs w:val="18"/>
                <w:highlight w:val="yellow"/>
                <w:u w:val="single"/>
              </w:rPr>
              <w:t>haben</w:t>
            </w:r>
            <w:proofErr w:type="spellEnd"/>
            <w:r w:rsidRPr="00AF65AD">
              <w:rPr>
                <w:b/>
                <w:strike/>
                <w:color w:val="FF0000"/>
                <w:sz w:val="18"/>
                <w:szCs w:val="18"/>
                <w:highlight w:val="yellow"/>
                <w:u w:val="single"/>
              </w:rPr>
              <w:t>;</w:t>
            </w:r>
          </w:p>
        </w:tc>
      </w:tr>
      <w:tr w:rsidR="00434A12" w:rsidRPr="00830BAB" w14:paraId="249249DF" w14:textId="77777777" w:rsidTr="008C59C7">
        <w:tc>
          <w:tcPr>
            <w:tcW w:w="9774" w:type="dxa"/>
            <w:hideMark/>
          </w:tcPr>
          <w:p w14:paraId="3D453F18" w14:textId="77777777" w:rsidR="00434A12" w:rsidRDefault="00434A12" w:rsidP="00434A12">
            <w:pPr>
              <w:widowControl w:val="0"/>
              <w:numPr>
                <w:ilvl w:val="0"/>
                <w:numId w:val="4"/>
              </w:numPr>
              <w:tabs>
                <w:tab w:val="clear" w:pos="720"/>
              </w:tabs>
              <w:autoSpaceDE w:val="0"/>
              <w:spacing w:line="360" w:lineRule="auto"/>
              <w:ind w:left="322"/>
              <w:jc w:val="both"/>
              <w:rPr>
                <w:color w:val="FF0000"/>
                <w:sz w:val="18"/>
                <w:szCs w:val="18"/>
                <w:lang w:eastAsia="it-IT"/>
              </w:rPr>
            </w:pPr>
            <w:proofErr w:type="spellStart"/>
            <w:r>
              <w:rPr>
                <w:color w:val="FF0000"/>
                <w:sz w:val="18"/>
                <w:szCs w:val="18"/>
                <w:lang w:eastAsia="it-IT"/>
              </w:rPr>
              <w:lastRenderedPageBreak/>
              <w:t>bei</w:t>
            </w:r>
            <w:proofErr w:type="spellEnd"/>
            <w:r>
              <w:rPr>
                <w:color w:val="FF0000"/>
                <w:sz w:val="18"/>
                <w:szCs w:val="18"/>
                <w:lang w:eastAsia="it-IT"/>
              </w:rPr>
              <w:t xml:space="preserve"> </w:t>
            </w:r>
            <w:proofErr w:type="spellStart"/>
            <w:r>
              <w:rPr>
                <w:color w:val="FF0000"/>
                <w:sz w:val="18"/>
                <w:szCs w:val="18"/>
                <w:lang w:eastAsia="it-IT"/>
              </w:rPr>
              <w:t>sonstigem</w:t>
            </w:r>
            <w:proofErr w:type="spellEnd"/>
            <w:r>
              <w:rPr>
                <w:color w:val="FF0000"/>
                <w:sz w:val="18"/>
                <w:szCs w:val="18"/>
                <w:lang w:eastAsia="it-IT"/>
              </w:rPr>
              <w:t xml:space="preserve"> </w:t>
            </w:r>
            <w:proofErr w:type="spellStart"/>
            <w:r>
              <w:rPr>
                <w:color w:val="FF0000"/>
                <w:sz w:val="18"/>
                <w:szCs w:val="18"/>
                <w:lang w:eastAsia="it-IT"/>
              </w:rPr>
              <w:t>Ausschluss</w:t>
            </w:r>
            <w:proofErr w:type="spellEnd"/>
            <w:r>
              <w:rPr>
                <w:color w:val="FF0000"/>
                <w:sz w:val="18"/>
                <w:szCs w:val="18"/>
                <w:lang w:eastAsia="it-IT"/>
              </w:rPr>
              <w:t xml:space="preserve">, die </w:t>
            </w:r>
            <w:proofErr w:type="spellStart"/>
            <w:r>
              <w:rPr>
                <w:color w:val="FF0000"/>
                <w:sz w:val="18"/>
                <w:szCs w:val="18"/>
                <w:lang w:eastAsia="it-IT"/>
              </w:rPr>
              <w:t>Integritätsvereinbarung</w:t>
            </w:r>
            <w:proofErr w:type="spellEnd"/>
            <w:r>
              <w:rPr>
                <w:color w:val="FF0000"/>
                <w:sz w:val="18"/>
                <w:szCs w:val="18"/>
                <w:lang w:eastAsia="it-IT"/>
              </w:rPr>
              <w:t xml:space="preserve"> </w:t>
            </w:r>
            <w:proofErr w:type="spellStart"/>
            <w:r>
              <w:rPr>
                <w:color w:val="FF0000"/>
                <w:sz w:val="18"/>
                <w:szCs w:val="18"/>
                <w:lang w:eastAsia="it-IT"/>
              </w:rPr>
              <w:t>anzunehmen</w:t>
            </w:r>
            <w:proofErr w:type="spellEnd"/>
            <w:r>
              <w:rPr>
                <w:color w:val="FF0000"/>
                <w:sz w:val="18"/>
                <w:szCs w:val="18"/>
                <w:lang w:eastAsia="it-IT"/>
              </w:rPr>
              <w:t xml:space="preserve">, </w:t>
            </w:r>
            <w:proofErr w:type="spellStart"/>
            <w:r>
              <w:rPr>
                <w:color w:val="FF0000"/>
                <w:sz w:val="18"/>
                <w:szCs w:val="18"/>
                <w:lang w:eastAsia="it-IT"/>
              </w:rPr>
              <w:t>welche</w:t>
            </w:r>
            <w:proofErr w:type="spellEnd"/>
            <w:r>
              <w:rPr>
                <w:color w:val="FF0000"/>
                <w:sz w:val="18"/>
                <w:szCs w:val="18"/>
                <w:lang w:eastAsia="it-IT"/>
              </w:rPr>
              <w:t xml:space="preserve"> den </w:t>
            </w:r>
            <w:proofErr w:type="spellStart"/>
            <w:r>
              <w:rPr>
                <w:color w:val="FF0000"/>
                <w:sz w:val="18"/>
                <w:szCs w:val="18"/>
                <w:lang w:eastAsia="it-IT"/>
              </w:rPr>
              <w:t>Ausschreibungsunterlagen</w:t>
            </w:r>
            <w:proofErr w:type="spellEnd"/>
            <w:r>
              <w:rPr>
                <w:color w:val="FF0000"/>
                <w:sz w:val="18"/>
                <w:szCs w:val="18"/>
                <w:lang w:eastAsia="it-IT"/>
              </w:rPr>
              <w:t xml:space="preserve"> </w:t>
            </w:r>
            <w:proofErr w:type="spellStart"/>
            <w:r>
              <w:rPr>
                <w:color w:val="FF0000"/>
                <w:sz w:val="18"/>
                <w:szCs w:val="18"/>
                <w:lang w:eastAsia="it-IT"/>
              </w:rPr>
              <w:t>beigelegt</w:t>
            </w:r>
            <w:proofErr w:type="spellEnd"/>
            <w:r>
              <w:rPr>
                <w:color w:val="FF0000"/>
                <w:sz w:val="18"/>
                <w:szCs w:val="18"/>
                <w:lang w:eastAsia="it-IT"/>
              </w:rPr>
              <w:t xml:space="preserve"> </w:t>
            </w:r>
            <w:proofErr w:type="spellStart"/>
            <w:r>
              <w:rPr>
                <w:color w:val="FF0000"/>
                <w:sz w:val="18"/>
                <w:szCs w:val="18"/>
                <w:lang w:eastAsia="it-IT"/>
              </w:rPr>
              <w:t>wurde</w:t>
            </w:r>
            <w:proofErr w:type="spellEnd"/>
            <w:r>
              <w:rPr>
                <w:color w:val="FF0000"/>
                <w:sz w:val="18"/>
                <w:szCs w:val="18"/>
                <w:lang w:eastAsia="it-IT"/>
              </w:rPr>
              <w:t xml:space="preserve"> und von der Agentur für die </w:t>
            </w:r>
            <w:proofErr w:type="spellStart"/>
            <w:r>
              <w:rPr>
                <w:color w:val="FF0000"/>
                <w:sz w:val="18"/>
                <w:szCs w:val="18"/>
                <w:lang w:eastAsia="it-IT"/>
              </w:rPr>
              <w:t>Verfahren</w:t>
            </w:r>
            <w:proofErr w:type="spellEnd"/>
            <w:r>
              <w:rPr>
                <w:color w:val="FF0000"/>
                <w:sz w:val="18"/>
                <w:szCs w:val="18"/>
                <w:lang w:eastAsia="it-IT"/>
              </w:rPr>
              <w:t xml:space="preserve"> und die </w:t>
            </w:r>
            <w:proofErr w:type="spellStart"/>
            <w:r>
              <w:rPr>
                <w:color w:val="FF0000"/>
                <w:sz w:val="18"/>
                <w:szCs w:val="18"/>
                <w:lang w:eastAsia="it-IT"/>
              </w:rPr>
              <w:t>Aufsicht</w:t>
            </w:r>
            <w:proofErr w:type="spellEnd"/>
            <w:r>
              <w:rPr>
                <w:color w:val="FF0000"/>
                <w:sz w:val="18"/>
                <w:szCs w:val="18"/>
                <w:lang w:eastAsia="it-IT"/>
              </w:rPr>
              <w:t xml:space="preserve"> </w:t>
            </w:r>
            <w:proofErr w:type="spellStart"/>
            <w:r>
              <w:rPr>
                <w:color w:val="FF0000"/>
                <w:sz w:val="18"/>
                <w:szCs w:val="18"/>
                <w:lang w:eastAsia="it-IT"/>
              </w:rPr>
              <w:t>im</w:t>
            </w:r>
            <w:proofErr w:type="spellEnd"/>
            <w:r>
              <w:rPr>
                <w:color w:val="FF0000"/>
                <w:sz w:val="18"/>
                <w:szCs w:val="18"/>
                <w:lang w:eastAsia="it-IT"/>
              </w:rPr>
              <w:t xml:space="preserve"> </w:t>
            </w:r>
            <w:proofErr w:type="spellStart"/>
            <w:r>
              <w:rPr>
                <w:color w:val="FF0000"/>
                <w:sz w:val="18"/>
                <w:szCs w:val="18"/>
                <w:lang w:eastAsia="it-IT"/>
              </w:rPr>
              <w:t>Bereich</w:t>
            </w:r>
            <w:proofErr w:type="spellEnd"/>
            <w:r>
              <w:rPr>
                <w:color w:val="FF0000"/>
                <w:sz w:val="18"/>
                <w:szCs w:val="18"/>
                <w:lang w:eastAsia="it-IT"/>
              </w:rPr>
              <w:t xml:space="preserve"> öffentliche </w:t>
            </w:r>
            <w:proofErr w:type="spellStart"/>
            <w:r>
              <w:rPr>
                <w:color w:val="FF0000"/>
                <w:sz w:val="18"/>
                <w:szCs w:val="18"/>
                <w:lang w:eastAsia="it-IT"/>
              </w:rPr>
              <w:t>Bau</w:t>
            </w:r>
            <w:proofErr w:type="spellEnd"/>
            <w:r>
              <w:rPr>
                <w:color w:val="FF0000"/>
                <w:sz w:val="18"/>
                <w:szCs w:val="18"/>
                <w:lang w:eastAsia="it-IT"/>
              </w:rPr>
              <w:t xml:space="preserve">-, </w:t>
            </w:r>
            <w:proofErr w:type="spellStart"/>
            <w:r>
              <w:rPr>
                <w:color w:val="FF0000"/>
                <w:sz w:val="18"/>
                <w:szCs w:val="18"/>
                <w:lang w:eastAsia="it-IT"/>
              </w:rPr>
              <w:t>Dienstleistungs</w:t>
            </w:r>
            <w:proofErr w:type="spellEnd"/>
            <w:r>
              <w:rPr>
                <w:color w:val="FF0000"/>
                <w:sz w:val="18"/>
                <w:szCs w:val="18"/>
                <w:lang w:eastAsia="it-IT"/>
              </w:rPr>
              <w:t xml:space="preserve">- und </w:t>
            </w:r>
            <w:proofErr w:type="spellStart"/>
            <w:r>
              <w:rPr>
                <w:color w:val="FF0000"/>
                <w:sz w:val="18"/>
                <w:szCs w:val="18"/>
                <w:lang w:eastAsia="it-IT"/>
              </w:rPr>
              <w:t>Lieferaufträge</w:t>
            </w:r>
            <w:proofErr w:type="spellEnd"/>
            <w:r>
              <w:rPr>
                <w:color w:val="FF0000"/>
                <w:sz w:val="18"/>
                <w:szCs w:val="18"/>
                <w:lang w:eastAsia="it-IT"/>
              </w:rPr>
              <w:t xml:space="preserve"> </w:t>
            </w:r>
            <w:proofErr w:type="spellStart"/>
            <w:r>
              <w:rPr>
                <w:color w:val="FF0000"/>
                <w:sz w:val="18"/>
                <w:szCs w:val="18"/>
                <w:lang w:eastAsia="it-IT"/>
              </w:rPr>
              <w:t>mittels</w:t>
            </w:r>
            <w:proofErr w:type="spellEnd"/>
            <w:r>
              <w:rPr>
                <w:color w:val="FF0000"/>
                <w:sz w:val="18"/>
                <w:szCs w:val="18"/>
                <w:lang w:eastAsia="it-IT"/>
              </w:rPr>
              <w:t xml:space="preserve"> </w:t>
            </w:r>
            <w:proofErr w:type="spellStart"/>
            <w:r>
              <w:rPr>
                <w:color w:val="FF0000"/>
                <w:sz w:val="18"/>
                <w:szCs w:val="18"/>
                <w:lang w:eastAsia="it-IT"/>
              </w:rPr>
              <w:t>Dekret</w:t>
            </w:r>
            <w:proofErr w:type="spellEnd"/>
            <w:r>
              <w:rPr>
                <w:color w:val="FF0000"/>
                <w:sz w:val="18"/>
                <w:szCs w:val="18"/>
                <w:lang w:eastAsia="it-IT"/>
              </w:rPr>
              <w:t xml:space="preserve"> Nr. 37 </w:t>
            </w:r>
            <w:proofErr w:type="spellStart"/>
            <w:r>
              <w:rPr>
                <w:color w:val="FF0000"/>
                <w:sz w:val="18"/>
                <w:szCs w:val="18"/>
                <w:lang w:eastAsia="it-IT"/>
              </w:rPr>
              <w:t>vom</w:t>
            </w:r>
            <w:proofErr w:type="spellEnd"/>
            <w:r>
              <w:rPr>
                <w:color w:val="FF0000"/>
                <w:sz w:val="18"/>
                <w:szCs w:val="18"/>
                <w:lang w:eastAsia="it-IT"/>
              </w:rPr>
              <w:t xml:space="preserve"> 24.11.2021 </w:t>
            </w:r>
            <w:proofErr w:type="spellStart"/>
            <w:r>
              <w:rPr>
                <w:color w:val="FF0000"/>
                <w:sz w:val="18"/>
                <w:szCs w:val="18"/>
                <w:lang w:eastAsia="it-IT"/>
              </w:rPr>
              <w:t>mit</w:t>
            </w:r>
            <w:proofErr w:type="spellEnd"/>
            <w:r>
              <w:rPr>
                <w:color w:val="FF0000"/>
                <w:sz w:val="18"/>
                <w:szCs w:val="18"/>
                <w:lang w:eastAsia="it-IT"/>
              </w:rPr>
              <w:t xml:space="preserve"> </w:t>
            </w:r>
            <w:proofErr w:type="spellStart"/>
            <w:r>
              <w:rPr>
                <w:color w:val="FF0000"/>
                <w:sz w:val="18"/>
                <w:szCs w:val="18"/>
                <w:lang w:eastAsia="it-IT"/>
              </w:rPr>
              <w:t>Wirksamkeit</w:t>
            </w:r>
            <w:proofErr w:type="spellEnd"/>
            <w:r>
              <w:rPr>
                <w:color w:val="FF0000"/>
                <w:sz w:val="18"/>
                <w:szCs w:val="18"/>
                <w:lang w:eastAsia="it-IT"/>
              </w:rPr>
              <w:t xml:space="preserve"> ab dem 25.11.2021 </w:t>
            </w:r>
            <w:proofErr w:type="spellStart"/>
            <w:r>
              <w:rPr>
                <w:color w:val="FF0000"/>
                <w:sz w:val="18"/>
                <w:szCs w:val="18"/>
                <w:lang w:eastAsia="it-IT"/>
              </w:rPr>
              <w:t>genehmigt</w:t>
            </w:r>
            <w:proofErr w:type="spellEnd"/>
            <w:r>
              <w:rPr>
                <w:color w:val="FF0000"/>
                <w:sz w:val="18"/>
                <w:szCs w:val="18"/>
                <w:lang w:eastAsia="it-IT"/>
              </w:rPr>
              <w:t xml:space="preserve"> </w:t>
            </w:r>
            <w:proofErr w:type="spellStart"/>
            <w:r>
              <w:rPr>
                <w:color w:val="FF0000"/>
                <w:sz w:val="18"/>
                <w:szCs w:val="18"/>
                <w:lang w:eastAsia="it-IT"/>
              </w:rPr>
              <w:t>wurde</w:t>
            </w:r>
            <w:proofErr w:type="spellEnd"/>
            <w:r>
              <w:rPr>
                <w:color w:val="FF0000"/>
                <w:sz w:val="18"/>
                <w:szCs w:val="18"/>
                <w:lang w:eastAsia="it-IT"/>
              </w:rPr>
              <w:t>.</w:t>
            </w:r>
          </w:p>
        </w:tc>
      </w:tr>
    </w:tbl>
    <w:p w14:paraId="6E892754" w14:textId="1EB6AEC3" w:rsidR="004C6070" w:rsidRDefault="004C6070" w:rsidP="004267FA">
      <w:pPr>
        <w:pStyle w:val="sche3"/>
        <w:spacing w:line="360" w:lineRule="auto"/>
        <w:rPr>
          <w:sz w:val="18"/>
          <w:szCs w:val="18"/>
          <w:lang w:val="de-DE"/>
        </w:rPr>
      </w:pPr>
    </w:p>
    <w:p w14:paraId="615B4262" w14:textId="050E97C0" w:rsidR="004C6070" w:rsidRDefault="004C6070" w:rsidP="004267FA">
      <w:pPr>
        <w:pStyle w:val="sche3"/>
        <w:spacing w:line="360" w:lineRule="auto"/>
        <w:rPr>
          <w:sz w:val="18"/>
          <w:szCs w:val="18"/>
          <w:lang w:val="de-DE"/>
        </w:rPr>
      </w:pPr>
    </w:p>
    <w:p w14:paraId="1BE054AE" w14:textId="081D45F8" w:rsidR="004C6070" w:rsidRDefault="004C6070" w:rsidP="004267FA">
      <w:pPr>
        <w:pStyle w:val="sche3"/>
        <w:spacing w:line="360" w:lineRule="auto"/>
        <w:rPr>
          <w:sz w:val="18"/>
          <w:szCs w:val="18"/>
          <w:lang w:val="de-DE"/>
        </w:rPr>
      </w:pPr>
    </w:p>
    <w:p w14:paraId="6611FBC1" w14:textId="5AF411F3" w:rsidR="004C6070" w:rsidRDefault="004C6070" w:rsidP="004267FA">
      <w:pPr>
        <w:pStyle w:val="sche3"/>
        <w:spacing w:line="360" w:lineRule="auto"/>
        <w:rPr>
          <w:sz w:val="18"/>
          <w:szCs w:val="18"/>
          <w:lang w:val="de-DE"/>
        </w:rPr>
      </w:pPr>
    </w:p>
    <w:p w14:paraId="60617443" w14:textId="15B61824" w:rsidR="004C6070" w:rsidRDefault="004C6070" w:rsidP="004267FA">
      <w:pPr>
        <w:pStyle w:val="sche3"/>
        <w:spacing w:line="360" w:lineRule="auto"/>
        <w:rPr>
          <w:sz w:val="18"/>
          <w:szCs w:val="18"/>
          <w:lang w:val="de-DE"/>
        </w:rPr>
      </w:pPr>
    </w:p>
    <w:p w14:paraId="05C8E2D7" w14:textId="06B309B5" w:rsidR="004C6070" w:rsidRDefault="004C6070" w:rsidP="004267FA">
      <w:pPr>
        <w:pStyle w:val="sche3"/>
        <w:spacing w:line="360" w:lineRule="auto"/>
        <w:rPr>
          <w:sz w:val="18"/>
          <w:szCs w:val="18"/>
          <w:lang w:val="de-DE"/>
        </w:rPr>
      </w:pPr>
    </w:p>
    <w:p w14:paraId="1D880FB1" w14:textId="07CEAFDA" w:rsidR="004C6070" w:rsidRDefault="004C6070" w:rsidP="004267FA">
      <w:pPr>
        <w:pStyle w:val="sche3"/>
        <w:spacing w:line="360" w:lineRule="auto"/>
        <w:rPr>
          <w:sz w:val="18"/>
          <w:szCs w:val="18"/>
          <w:lang w:val="de-DE"/>
        </w:rPr>
      </w:pPr>
    </w:p>
    <w:p w14:paraId="1F3CFAAA" w14:textId="016915A4" w:rsidR="004C6070" w:rsidRDefault="004C6070" w:rsidP="004267FA">
      <w:pPr>
        <w:pStyle w:val="sche3"/>
        <w:spacing w:line="360" w:lineRule="auto"/>
        <w:rPr>
          <w:sz w:val="18"/>
          <w:szCs w:val="18"/>
          <w:lang w:val="de-DE"/>
        </w:rPr>
      </w:pPr>
    </w:p>
    <w:p w14:paraId="376FEBCD" w14:textId="5BB5EC4B" w:rsidR="004C6070" w:rsidRDefault="004C6070" w:rsidP="004267FA">
      <w:pPr>
        <w:pStyle w:val="sche3"/>
        <w:spacing w:line="360" w:lineRule="auto"/>
        <w:rPr>
          <w:sz w:val="18"/>
          <w:szCs w:val="18"/>
          <w:lang w:val="de-DE"/>
        </w:rPr>
      </w:pPr>
    </w:p>
    <w:p w14:paraId="6D36CFDC" w14:textId="77777777" w:rsidR="004C6070" w:rsidRPr="00CE3F7C" w:rsidRDefault="004C6070" w:rsidP="004267FA">
      <w:pPr>
        <w:pStyle w:val="sche3"/>
        <w:spacing w:line="360" w:lineRule="auto"/>
        <w:rPr>
          <w:sz w:val="18"/>
          <w:szCs w:val="18"/>
          <w:lang w:val="de-DE"/>
        </w:rPr>
      </w:pPr>
    </w:p>
    <w:tbl>
      <w:tblPr>
        <w:tblW w:w="0" w:type="auto"/>
        <w:tblInd w:w="108" w:type="dxa"/>
        <w:tblLayout w:type="fixed"/>
        <w:tblLook w:val="0000" w:firstRow="0" w:lastRow="0" w:firstColumn="0" w:lastColumn="0" w:noHBand="0" w:noVBand="0"/>
      </w:tblPr>
      <w:tblGrid>
        <w:gridCol w:w="4870"/>
        <w:gridCol w:w="4876"/>
      </w:tblGrid>
      <w:tr w:rsidR="000A6FBB" w:rsidRPr="00CE3F7C" w14:paraId="3A6F3838" w14:textId="77777777">
        <w:tc>
          <w:tcPr>
            <w:tcW w:w="4870" w:type="dxa"/>
          </w:tcPr>
          <w:p w14:paraId="3A4E1614" w14:textId="77777777" w:rsidR="000A6FBB" w:rsidRPr="00CE3F7C" w:rsidRDefault="000A6FBB" w:rsidP="004267FA">
            <w:pPr>
              <w:pStyle w:val="sche3"/>
              <w:tabs>
                <w:tab w:val="left" w:pos="4445"/>
              </w:tabs>
              <w:snapToGrid w:val="0"/>
              <w:spacing w:line="360" w:lineRule="auto"/>
              <w:rPr>
                <w:sz w:val="18"/>
                <w:szCs w:val="18"/>
                <w:lang w:val="de-DE"/>
              </w:rPr>
            </w:pPr>
          </w:p>
        </w:tc>
        <w:tc>
          <w:tcPr>
            <w:tcW w:w="4876" w:type="dxa"/>
          </w:tcPr>
          <w:p w14:paraId="60B1E2F1" w14:textId="77777777" w:rsidR="000A6FBB" w:rsidRPr="00CE3F7C" w:rsidRDefault="000A6FBB" w:rsidP="004267FA">
            <w:pPr>
              <w:snapToGrid w:val="0"/>
              <w:spacing w:line="360" w:lineRule="auto"/>
              <w:jc w:val="center"/>
              <w:rPr>
                <w:sz w:val="18"/>
                <w:szCs w:val="18"/>
                <w:lang w:val="de-DE"/>
              </w:rPr>
            </w:pPr>
          </w:p>
          <w:p w14:paraId="235C240D" w14:textId="77777777" w:rsidR="000A6FBB" w:rsidRPr="00CE3F7C" w:rsidRDefault="004E1CF8" w:rsidP="004267FA">
            <w:pPr>
              <w:spacing w:line="360" w:lineRule="auto"/>
              <w:jc w:val="center"/>
              <w:rPr>
                <w:sz w:val="18"/>
                <w:szCs w:val="18"/>
                <w:lang w:val="de-DE"/>
              </w:rPr>
            </w:pPr>
            <w:r w:rsidRPr="00CE3F7C">
              <w:rPr>
                <w:sz w:val="18"/>
                <w:szCs w:val="18"/>
                <w:lang w:val="de-DE"/>
              </w:rPr>
              <w:t>Gesetzlicher Vertreter/Bevollmächtigter</w:t>
            </w:r>
          </w:p>
          <w:p w14:paraId="20DFBACD" w14:textId="77777777" w:rsidR="00050966" w:rsidRPr="00CE3F7C" w:rsidRDefault="00050966" w:rsidP="004267FA">
            <w:pPr>
              <w:spacing w:line="360" w:lineRule="auto"/>
              <w:jc w:val="center"/>
              <w:rPr>
                <w:sz w:val="18"/>
                <w:szCs w:val="18"/>
                <w:lang w:val="de-DE"/>
              </w:rPr>
            </w:pPr>
            <w:r w:rsidRPr="00CE3F7C">
              <w:rPr>
                <w:sz w:val="18"/>
                <w:szCs w:val="18"/>
                <w:lang w:val="de-DE"/>
              </w:rPr>
              <w:fldChar w:fldCharType="begin">
                <w:ffData>
                  <w:name w:val="Testo78"/>
                  <w:enabled/>
                  <w:calcOnExit w:val="0"/>
                  <w:textInput/>
                </w:ffData>
              </w:fldChar>
            </w:r>
            <w:bookmarkStart w:id="18" w:name="Testo78"/>
            <w:r w:rsidRPr="00CE3F7C">
              <w:rPr>
                <w:sz w:val="18"/>
                <w:szCs w:val="18"/>
                <w:lang w:val="de-DE"/>
              </w:rPr>
              <w:instrText xml:space="preserve"> FORMTEXT </w:instrText>
            </w:r>
            <w:r w:rsidRPr="00CE3F7C">
              <w:rPr>
                <w:sz w:val="18"/>
                <w:szCs w:val="18"/>
                <w:lang w:val="de-DE"/>
              </w:rPr>
            </w:r>
            <w:r w:rsidRPr="00CE3F7C">
              <w:rPr>
                <w:sz w:val="18"/>
                <w:szCs w:val="18"/>
                <w:lang w:val="de-DE"/>
              </w:rPr>
              <w:fldChar w:fldCharType="separate"/>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fldChar w:fldCharType="end"/>
            </w:r>
            <w:bookmarkEnd w:id="18"/>
          </w:p>
          <w:p w14:paraId="420E072A" w14:textId="77777777" w:rsidR="000A6FBB" w:rsidRPr="00CE3F7C" w:rsidRDefault="00223779" w:rsidP="004267FA">
            <w:pPr>
              <w:spacing w:line="360" w:lineRule="auto"/>
              <w:jc w:val="center"/>
              <w:rPr>
                <w:sz w:val="18"/>
                <w:szCs w:val="18"/>
                <w:lang w:val="de-DE"/>
              </w:rPr>
            </w:pPr>
            <w:r w:rsidRPr="00CE3F7C">
              <w:rPr>
                <w:sz w:val="18"/>
                <w:szCs w:val="18"/>
                <w:lang w:val="de-DE"/>
              </w:rPr>
              <w:t>(mit digitaler Unterschrift unterzeichnet)</w:t>
            </w:r>
          </w:p>
          <w:p w14:paraId="2F35B50B" w14:textId="77777777" w:rsidR="000A6FBB" w:rsidRPr="00CE3F7C" w:rsidRDefault="000A6FBB" w:rsidP="004267FA">
            <w:pPr>
              <w:pStyle w:val="sche3"/>
              <w:tabs>
                <w:tab w:val="left" w:pos="4445"/>
              </w:tabs>
              <w:spacing w:line="360" w:lineRule="auto"/>
              <w:rPr>
                <w:sz w:val="18"/>
                <w:szCs w:val="18"/>
                <w:lang w:val="de-DE"/>
              </w:rPr>
            </w:pPr>
          </w:p>
        </w:tc>
      </w:tr>
    </w:tbl>
    <w:p w14:paraId="57CC9249" w14:textId="77777777" w:rsidR="00EC67BD" w:rsidRPr="00CE3F7C" w:rsidRDefault="00EC67BD" w:rsidP="004267FA">
      <w:pPr>
        <w:spacing w:line="360" w:lineRule="auto"/>
        <w:jc w:val="both"/>
        <w:rPr>
          <w:sz w:val="18"/>
          <w:szCs w:val="18"/>
          <w:lang w:val="de-DE"/>
        </w:rPr>
      </w:pPr>
    </w:p>
    <w:p w14:paraId="5E14E178" w14:textId="77777777" w:rsidR="003F708B" w:rsidRPr="00CE3F7C" w:rsidRDefault="00EC67BD" w:rsidP="003F708B">
      <w:pPr>
        <w:snapToGrid w:val="0"/>
        <w:spacing w:line="360" w:lineRule="auto"/>
        <w:ind w:left="5670"/>
        <w:jc w:val="center"/>
        <w:rPr>
          <w:sz w:val="18"/>
          <w:szCs w:val="18"/>
          <w:lang w:val="de-DE"/>
        </w:rPr>
      </w:pPr>
      <w:r w:rsidRPr="00CE3F7C">
        <w:rPr>
          <w:sz w:val="18"/>
          <w:szCs w:val="18"/>
          <w:lang w:val="de-DE"/>
        </w:rPr>
        <w:br w:type="page"/>
      </w:r>
    </w:p>
    <w:p w14:paraId="621AA876" w14:textId="77777777" w:rsidR="0030228C" w:rsidRPr="0078684C" w:rsidRDefault="0030228C" w:rsidP="0030228C">
      <w:pPr>
        <w:jc w:val="both"/>
        <w:rPr>
          <w:lang w:val="de-DE"/>
        </w:rPr>
      </w:pPr>
      <w:bookmarkStart w:id="19" w:name="_Hlk515435153"/>
    </w:p>
    <w:p w14:paraId="33BD97FA" w14:textId="77777777" w:rsidR="0030228C" w:rsidRPr="00DB18AF" w:rsidRDefault="0030228C" w:rsidP="0030228C">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de-DE"/>
        </w:rPr>
      </w:pPr>
      <w:bookmarkStart w:id="20" w:name="_Hlk527373390"/>
    </w:p>
    <w:p w14:paraId="0B7C14E2" w14:textId="77777777" w:rsidR="0030228C" w:rsidRPr="0078684C" w:rsidRDefault="0030228C" w:rsidP="0030228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 xml:space="preserve">DATENSCHUTZHINWEIS </w:t>
      </w:r>
    </w:p>
    <w:bookmarkEnd w:id="20"/>
    <w:p w14:paraId="3239EB62" w14:textId="77777777" w:rsidR="0030228C" w:rsidRPr="0078684C" w:rsidRDefault="0030228C" w:rsidP="0030228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7307DACD" w14:textId="77777777" w:rsidR="0030228C" w:rsidRPr="0078684C" w:rsidRDefault="0030228C" w:rsidP="0030228C">
      <w:pPr>
        <w:spacing w:line="360" w:lineRule="auto"/>
        <w:jc w:val="both"/>
        <w:rPr>
          <w:b/>
          <w:bCs/>
          <w:i/>
          <w:iCs/>
          <w:sz w:val="18"/>
          <w:szCs w:val="18"/>
          <w:lang w:val="de-DE"/>
        </w:rPr>
      </w:pPr>
    </w:p>
    <w:p w14:paraId="0F61E043" w14:textId="77777777" w:rsidR="0030228C" w:rsidRPr="00DB18AF" w:rsidRDefault="0030228C" w:rsidP="0030228C">
      <w:pPr>
        <w:snapToGrid w:val="0"/>
        <w:spacing w:line="360" w:lineRule="auto"/>
        <w:ind w:left="5670"/>
        <w:rPr>
          <w:sz w:val="18"/>
          <w:szCs w:val="18"/>
          <w:lang w:val="de-DE"/>
        </w:rPr>
      </w:pPr>
    </w:p>
    <w:bookmarkEnd w:id="19"/>
    <w:p w14:paraId="38E5327F" w14:textId="77777777" w:rsidR="00842029" w:rsidRPr="00482CDE" w:rsidRDefault="00842029" w:rsidP="00842029">
      <w:pPr>
        <w:pStyle w:val="sche3"/>
        <w:suppressAutoHyphens w:val="0"/>
        <w:autoSpaceDN w:val="0"/>
        <w:spacing w:line="360" w:lineRule="auto"/>
        <w:rPr>
          <w:b/>
          <w:i/>
          <w:iCs/>
          <w:color w:val="0000FF"/>
          <w:sz w:val="28"/>
          <w:szCs w:val="28"/>
          <w:lang w:val="de-DE"/>
        </w:rPr>
      </w:pPr>
      <w:r w:rsidRPr="00482CDE">
        <w:rPr>
          <w:b/>
          <w:i/>
          <w:iCs/>
          <w:color w:val="0000FF"/>
          <w:sz w:val="28"/>
          <w:szCs w:val="28"/>
          <w:highlight w:val="green"/>
          <w:lang w:val="de-DE"/>
        </w:rPr>
        <w:t>Achtung: die Information gemäß Art. 13 und 14 der Verordnung (EU) 2016/679 des Europäischen Parlaments und des Rates vom 27. April 2016 (DSGVO) einfügen</w:t>
      </w:r>
    </w:p>
    <w:p w14:paraId="4BCF08E7" w14:textId="77777777" w:rsidR="00842029" w:rsidRDefault="00842029" w:rsidP="00842029">
      <w:pPr>
        <w:pBdr>
          <w:top w:val="nil"/>
          <w:left w:val="nil"/>
          <w:bottom w:val="nil"/>
          <w:right w:val="nil"/>
          <w:between w:val="nil"/>
        </w:pBdr>
        <w:tabs>
          <w:tab w:val="left" w:pos="959"/>
        </w:tabs>
        <w:jc w:val="both"/>
        <w:rPr>
          <w:rFonts w:eastAsia="Arial"/>
          <w:sz w:val="18"/>
          <w:szCs w:val="18"/>
        </w:rPr>
      </w:pPr>
    </w:p>
    <w:tbl>
      <w:tblPr>
        <w:tblW w:w="9923" w:type="dxa"/>
        <w:tblInd w:w="-147"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923"/>
      </w:tblGrid>
      <w:tr w:rsidR="00842029" w:rsidRPr="007D1E98" w14:paraId="4E700A42" w14:textId="77777777" w:rsidTr="00842029">
        <w:trPr>
          <w:trHeight w:val="1060"/>
        </w:trPr>
        <w:tc>
          <w:tcPr>
            <w:tcW w:w="9923" w:type="dxa"/>
          </w:tcPr>
          <w:p w14:paraId="60956CCB" w14:textId="77777777" w:rsidR="00842029" w:rsidRPr="007D1E98" w:rsidRDefault="00842029" w:rsidP="00D132AE">
            <w:pPr>
              <w:pBdr>
                <w:top w:val="nil"/>
                <w:left w:val="nil"/>
                <w:bottom w:val="nil"/>
                <w:right w:val="nil"/>
                <w:between w:val="nil"/>
              </w:pBdr>
              <w:tabs>
                <w:tab w:val="left" w:pos="959"/>
              </w:tabs>
              <w:ind w:left="-43"/>
              <w:jc w:val="both"/>
              <w:rPr>
                <w:rFonts w:eastAsia="Arial"/>
                <w:b/>
                <w:color w:val="FF0000"/>
                <w:sz w:val="18"/>
                <w:szCs w:val="18"/>
                <w:lang w:val="de-DE"/>
              </w:rPr>
            </w:pPr>
            <w:r w:rsidRPr="007D1E98">
              <w:rPr>
                <w:rFonts w:eastAsia="Arial"/>
                <w:b/>
                <w:color w:val="FF0000"/>
                <w:sz w:val="18"/>
                <w:szCs w:val="18"/>
                <w:lang w:val="de-DE"/>
              </w:rPr>
              <w:t>Information gemäß Art. 13 und Art. 14 der Verordnung (EU) 2016/679 (DSGVO)</w:t>
            </w:r>
          </w:p>
          <w:p w14:paraId="5F7B90A5"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p>
          <w:p w14:paraId="2268EF2C"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Verantwortlicher für die Datenverarbeitung</w:t>
            </w:r>
            <w:r w:rsidRPr="007D1E98">
              <w:rPr>
                <w:rFonts w:eastAsia="Arial"/>
                <w:color w:val="FF0000"/>
                <w:sz w:val="18"/>
                <w:szCs w:val="18"/>
                <w:lang w:val="de-DE"/>
              </w:rPr>
              <w:t xml:space="preserve"> ist die auftraggebende Körperschaft (s. Ausschreibungsbedingungen).</w:t>
            </w:r>
          </w:p>
          <w:p w14:paraId="2EAC2DAC" w14:textId="5BA2996B"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Auftragsverarbeiter gemäß Art. 28 DSGVO</w:t>
            </w:r>
            <w:r w:rsidRPr="007D1E98">
              <w:rPr>
                <w:rFonts w:eastAsia="Arial"/>
                <w:color w:val="FF0000"/>
                <w:sz w:val="18"/>
                <w:szCs w:val="18"/>
                <w:lang w:val="de-DE"/>
              </w:rPr>
              <w:t xml:space="preserve"> ist die Agentur für die Verfahren und die Aufsicht im Bereich öffentliche Bau-, Dienstleistungs- und Lieferaufträge AOV, Südtiroler Straße Nr. 50, 39100 Bozen, E-Mail: </w:t>
            </w:r>
            <w:hyperlink r:id="rId7" w:history="1">
              <w:r w:rsidRPr="007D1E98">
                <w:rPr>
                  <w:rStyle w:val="Collegamentoipertestuale"/>
                  <w:rFonts w:eastAsia="Arial"/>
                  <w:color w:val="FF0000"/>
                  <w:sz w:val="18"/>
                  <w:szCs w:val="18"/>
                  <w:lang w:val="de-DE"/>
                </w:rPr>
                <w:t>aov@provinz.bz.it</w:t>
              </w:r>
            </w:hyperlink>
            <w:r w:rsidRPr="007D1E98">
              <w:rPr>
                <w:rFonts w:eastAsia="Arial"/>
                <w:color w:val="FF0000"/>
                <w:sz w:val="18"/>
                <w:szCs w:val="18"/>
                <w:lang w:val="de-DE"/>
              </w:rPr>
              <w:t xml:space="preserve">; PEC: </w:t>
            </w:r>
            <w:r w:rsidRPr="007D1E98">
              <w:rPr>
                <w:rFonts w:eastAsia="Arial"/>
                <w:color w:val="FF0000"/>
                <w:sz w:val="18"/>
                <w:szCs w:val="18"/>
                <w:u w:val="single"/>
                <w:lang w:val="de-DE"/>
              </w:rPr>
              <w:t>agenturauftraege.agenziaappalti@pec.prov.bz.it</w:t>
            </w:r>
            <w:r w:rsidRPr="007D1E98">
              <w:rPr>
                <w:rFonts w:eastAsia="Arial"/>
                <w:color w:val="FF0000"/>
                <w:sz w:val="18"/>
                <w:szCs w:val="18"/>
                <w:lang w:val="de-DE"/>
              </w:rPr>
              <w:t>. Der ge</w:t>
            </w:r>
            <w:r w:rsidR="004155A6">
              <w:rPr>
                <w:rFonts w:eastAsia="Arial"/>
                <w:color w:val="FF0000"/>
                <w:sz w:val="18"/>
                <w:szCs w:val="18"/>
                <w:lang w:val="de-DE"/>
              </w:rPr>
              <w:t>setzliche Vertreter der AOV ist</w:t>
            </w:r>
            <w:r w:rsidR="004155A6" w:rsidRPr="004155A6">
              <w:rPr>
                <w:rFonts w:eastAsia="Arial"/>
                <w:color w:val="FF0000"/>
                <w:sz w:val="18"/>
                <w:szCs w:val="18"/>
                <w:lang w:val="de-DE"/>
              </w:rPr>
              <w:t xml:space="preserve"> die Direktorin Dr. </w:t>
            </w:r>
            <w:r w:rsidR="0021313C" w:rsidRPr="009A6A5D">
              <w:rPr>
                <w:rFonts w:eastAsia="Arial"/>
                <w:color w:val="FF0000"/>
                <w:sz w:val="18"/>
                <w:szCs w:val="18"/>
                <w:lang w:val="de-DE"/>
              </w:rPr>
              <w:t>Petra Mahlknecht</w:t>
            </w:r>
            <w:r w:rsidRPr="007D1E98">
              <w:rPr>
                <w:rFonts w:eastAsia="Arial"/>
                <w:color w:val="FF0000"/>
                <w:sz w:val="18"/>
                <w:szCs w:val="18"/>
                <w:lang w:val="de-DE"/>
              </w:rPr>
              <w:t xml:space="preserve">. </w:t>
            </w:r>
          </w:p>
          <w:p w14:paraId="1E60EC4A" w14:textId="77777777" w:rsidR="00842029" w:rsidRPr="00E53F8F"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Weitere Auftragsverarbeiter gemäß Art. 28, Abs. 4 DSGVO</w:t>
            </w:r>
            <w:r w:rsidRPr="007D1E98">
              <w:rPr>
                <w:rFonts w:eastAsia="Arial"/>
                <w:color w:val="FF0000"/>
                <w:sz w:val="18"/>
                <w:szCs w:val="18"/>
                <w:lang w:val="de-DE"/>
              </w:rPr>
              <w:t xml:space="preserve"> sind Drittanbieter von Dienstleistungen für die AOV mit Aufgaben zur operativen Abwicklung der Ausschreibungsverfahren oder Subjekte, die vertraglich nur zum unten angeführten Zweck an die AOV gebunden sind</w:t>
            </w:r>
            <w:r w:rsidRPr="00E53F8F">
              <w:rPr>
                <w:rFonts w:eastAsia="Arial"/>
                <w:color w:val="FF0000"/>
                <w:sz w:val="18"/>
                <w:szCs w:val="18"/>
                <w:lang w:val="de-DE"/>
              </w:rPr>
              <w:t xml:space="preserve">. </w:t>
            </w:r>
          </w:p>
          <w:p w14:paraId="07558D55" w14:textId="77777777" w:rsidR="00995607" w:rsidRPr="00995607" w:rsidRDefault="00842029" w:rsidP="00E53F8F">
            <w:pPr>
              <w:pBdr>
                <w:top w:val="nil"/>
                <w:left w:val="nil"/>
                <w:bottom w:val="nil"/>
                <w:right w:val="nil"/>
                <w:between w:val="nil"/>
              </w:pBdr>
              <w:ind w:left="-43"/>
              <w:jc w:val="both"/>
              <w:rPr>
                <w:rFonts w:eastAsia="Arial"/>
                <w:strike/>
                <w:color w:val="FF0000"/>
                <w:sz w:val="18"/>
                <w:szCs w:val="18"/>
                <w:lang w:val="de-DE"/>
              </w:rPr>
            </w:pPr>
            <w:r w:rsidRPr="00E53F8F">
              <w:rPr>
                <w:rFonts w:eastAsia="Arial"/>
                <w:b/>
                <w:color w:val="FF0000"/>
                <w:sz w:val="18"/>
                <w:szCs w:val="18"/>
                <w:lang w:val="de-DE"/>
              </w:rPr>
              <w:t>Datenschutzbeauftragter (DSB):</w:t>
            </w:r>
            <w:r w:rsidRPr="00E53F8F">
              <w:rPr>
                <w:rFonts w:eastAsia="Arial"/>
                <w:color w:val="FF0000"/>
                <w:sz w:val="18"/>
                <w:szCs w:val="18"/>
                <w:lang w:val="de-DE"/>
              </w:rPr>
              <w:t xml:space="preserve"> </w:t>
            </w:r>
            <w:r w:rsidR="00995607" w:rsidRPr="00E53F8F">
              <w:rPr>
                <w:color w:val="FF0000"/>
                <w:sz w:val="18"/>
                <w:szCs w:val="18"/>
                <w:lang w:val="de-DE"/>
              </w:rPr>
              <w:t>PL CONSULTING SRLS</w:t>
            </w:r>
            <w:r w:rsidR="00995607" w:rsidRPr="00E53F8F">
              <w:rPr>
                <w:rFonts w:eastAsia="Arial"/>
                <w:color w:val="FF0000"/>
                <w:sz w:val="18"/>
                <w:szCs w:val="18"/>
                <w:lang w:val="de-DE"/>
              </w:rPr>
              <w:t xml:space="preserve">, </w:t>
            </w:r>
            <w:proofErr w:type="spellStart"/>
            <w:r w:rsidR="00995607" w:rsidRPr="00E53F8F">
              <w:rPr>
                <w:rFonts w:eastAsia="Arial"/>
                <w:color w:val="FF0000"/>
                <w:sz w:val="18"/>
                <w:szCs w:val="18"/>
                <w:lang w:val="de-DE"/>
              </w:rPr>
              <w:t>Manzonistraße</w:t>
            </w:r>
            <w:proofErr w:type="spellEnd"/>
            <w:r w:rsidR="00995607" w:rsidRPr="00E53F8F">
              <w:rPr>
                <w:rFonts w:eastAsia="Arial"/>
                <w:color w:val="FF0000"/>
                <w:sz w:val="18"/>
                <w:szCs w:val="18"/>
                <w:lang w:val="de-DE"/>
              </w:rPr>
              <w:t xml:space="preserve"> Nr. 65, 39012 Meran (BZ), E-Mail: </w:t>
            </w:r>
            <w:r w:rsidR="00995607" w:rsidRPr="00E53F8F">
              <w:rPr>
                <w:color w:val="FF0000"/>
                <w:sz w:val="18"/>
                <w:szCs w:val="18"/>
                <w:lang w:val="de-DE"/>
              </w:rPr>
              <w:t>info@pl-consulting.it</w:t>
            </w:r>
            <w:r w:rsidR="00995607" w:rsidRPr="00E53F8F">
              <w:rPr>
                <w:rFonts w:eastAsia="Arial"/>
                <w:color w:val="FF0000"/>
                <w:sz w:val="18"/>
                <w:szCs w:val="18"/>
                <w:lang w:val="de-DE"/>
              </w:rPr>
              <w:t xml:space="preserve">; PEC, </w:t>
            </w:r>
            <w:hyperlink r:id="rId8" w:history="1">
              <w:r w:rsidR="00995607" w:rsidRPr="00E53F8F">
                <w:rPr>
                  <w:rStyle w:val="Collegamentoipertestuale"/>
                  <w:rFonts w:cs="Arial"/>
                  <w:color w:val="FF0000"/>
                  <w:sz w:val="18"/>
                  <w:szCs w:val="18"/>
                  <w:lang w:val="de-DE"/>
                </w:rPr>
                <w:t>pl_consulting@pec.it</w:t>
              </w:r>
            </w:hyperlink>
          </w:p>
          <w:p w14:paraId="781B9D1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Herkunft der Daten:</w:t>
            </w:r>
            <w:r w:rsidRPr="007D1E98">
              <w:rPr>
                <w:rFonts w:eastAsia="Arial"/>
                <w:color w:val="FF0000"/>
                <w:sz w:val="18"/>
                <w:szCs w:val="18"/>
                <w:lang w:val="de-DE"/>
              </w:rPr>
              <w:t xml:space="preserve"> Die Daten werden bei der betroffenen Person (Mitbewerber), in Archiven, Registern, Listen und Verzeichnissen von öffentlichen Rechtsträgern im Sinne der Rechtsvorschrift aufgenommen.</w:t>
            </w:r>
          </w:p>
          <w:p w14:paraId="56656EF0" w14:textId="38CD87ED"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Datenkategorien:</w:t>
            </w:r>
            <w:r w:rsidRPr="007D1E98">
              <w:rPr>
                <w:rFonts w:eastAsia="Arial"/>
                <w:color w:val="FF0000"/>
                <w:sz w:val="18"/>
                <w:szCs w:val="18"/>
                <w:lang w:val="de-DE"/>
              </w:rPr>
              <w:t xml:space="preserve"> Die eingehobenen Daten sind Identifizierungs- und gerichtliche </w:t>
            </w:r>
            <w:r w:rsidRPr="00C63E12">
              <w:rPr>
                <w:rFonts w:eastAsia="Arial"/>
                <w:color w:val="FF0000"/>
                <w:sz w:val="18"/>
                <w:szCs w:val="18"/>
                <w:lang w:val="de-DE"/>
              </w:rPr>
              <w:t>Daten (</w:t>
            </w:r>
            <w:r w:rsidRPr="00C63E12">
              <w:rPr>
                <w:color w:val="FF0000"/>
                <w:sz w:val="18"/>
                <w:szCs w:val="18"/>
                <w:lang w:val="de-DE"/>
              </w:rPr>
              <w:t xml:space="preserve">zu Verurteilungen, Strafen und zu Vergehen straf-, zivil-, verwaltungs-, sozial-, beitrags-, und steuerrechtlicher Natur nach Art. </w:t>
            </w:r>
            <w:proofErr w:type="gramStart"/>
            <w:r w:rsidR="00E73C72" w:rsidRPr="00C63E12">
              <w:rPr>
                <w:color w:val="FF0000"/>
                <w:sz w:val="18"/>
                <w:szCs w:val="18"/>
                <w:lang w:val="de-DE"/>
              </w:rPr>
              <w:t xml:space="preserve">94  </w:t>
            </w:r>
            <w:proofErr w:type="spellStart"/>
            <w:r w:rsidR="00E73C72" w:rsidRPr="00C63E12">
              <w:rPr>
                <w:color w:val="FF0000"/>
                <w:sz w:val="18"/>
                <w:szCs w:val="18"/>
                <w:lang w:val="de-DE"/>
              </w:rPr>
              <w:t>GvD</w:t>
            </w:r>
            <w:proofErr w:type="spellEnd"/>
            <w:proofErr w:type="gramEnd"/>
            <w:r w:rsidR="00E73C72" w:rsidRPr="00C63E12">
              <w:rPr>
                <w:color w:val="FF0000"/>
                <w:sz w:val="18"/>
                <w:szCs w:val="18"/>
                <w:lang w:val="de-DE"/>
              </w:rPr>
              <w:t xml:space="preserve"> 36/2023</w:t>
            </w:r>
            <w:r w:rsidRPr="00C63E12">
              <w:rPr>
                <w:color w:val="FF0000"/>
                <w:sz w:val="18"/>
                <w:szCs w:val="18"/>
                <w:lang w:val="de-DE"/>
              </w:rPr>
              <w:t>)</w:t>
            </w:r>
            <w:r w:rsidRPr="00C63E12">
              <w:rPr>
                <w:rFonts w:eastAsia="Arial"/>
                <w:color w:val="FF0000"/>
                <w:sz w:val="18"/>
                <w:szCs w:val="18"/>
                <w:lang w:val="de-DE"/>
              </w:rPr>
              <w:t>.</w:t>
            </w:r>
            <w:r w:rsidRPr="007D1E98">
              <w:rPr>
                <w:rFonts w:eastAsia="Arial"/>
                <w:color w:val="FF0000"/>
                <w:sz w:val="18"/>
                <w:szCs w:val="18"/>
                <w:lang w:val="de-DE"/>
              </w:rPr>
              <w:t xml:space="preserve"> Die Datenverarbeitung ist insbesondere für die korrekte Ausführung des Ausschreibungsverfahrens notwendig. Mangels Übermittlung kann das Verfahren nicht ordnungsgemäß durchgeführt werden.</w:t>
            </w:r>
          </w:p>
          <w:p w14:paraId="0C5DDE68"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Zweck und Art der Verarbeitung:</w:t>
            </w:r>
            <w:r w:rsidRPr="007D1E98">
              <w:rPr>
                <w:rFonts w:eastAsia="Arial"/>
                <w:color w:val="FF0000"/>
                <w:sz w:val="18"/>
                <w:szCs w:val="18"/>
                <w:lang w:val="de-DE"/>
              </w:rPr>
              <w:t xml:space="preserve"> Die übermittelten Daten werden von der AOV auch in elektronischer Form für die Erfüllung bestimmter gesetzlicher Verpflichtungen gemäß Rechtsvorschriften im Bereich Ausschreibungen und öffentliches Vertragswesen nur für die Durchführung des Ausschreibungsverfahrens und für die damit verbundenen Folgetätigkeiten erhoben und verarbeitet. </w:t>
            </w:r>
          </w:p>
          <w:p w14:paraId="082A00DE"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 xml:space="preserve">Die Verarbeitung gerichtlicher Daten erfolgt ausschließlich zur Bewertung der Erfüllung der Anforderungen gemäß geltenden und gültigen Gesetzesbestimmungen und erfolgt aufgrund der Prinzipien gemäß „Ermächtigung zur Datenverarbeitung der gerichtlichen Daten von Seiten privater Subjekte, öffentlicher wirtschaftlicher Körperschaften und öffentlicher Subjekte”, ausgestellt vom Sicherungsgeber zum Schutz der persönlichen Daten. Die Mitteilung der Daten ist unerlässlich, damit die geforderten Verwaltungsaufgaben erledigt werden können. Eine Verweigerung kann die Durchführung der entsprechenden Untersuchung ausschließen. </w:t>
            </w:r>
          </w:p>
        </w:tc>
      </w:tr>
      <w:tr w:rsidR="00842029" w:rsidRPr="009A6A5D" w14:paraId="43E59EB8" w14:textId="77777777" w:rsidTr="00842029">
        <w:trPr>
          <w:trHeight w:val="1060"/>
        </w:trPr>
        <w:tc>
          <w:tcPr>
            <w:tcW w:w="9923" w:type="dxa"/>
          </w:tcPr>
          <w:p w14:paraId="3B46560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b/>
                <w:bCs/>
                <w:color w:val="FF0000"/>
                <w:sz w:val="18"/>
                <w:szCs w:val="18"/>
                <w:lang w:val="de-DE"/>
              </w:rPr>
              <w:t>Mitteilung und Empfänger der Daten:</w:t>
            </w:r>
            <w:r w:rsidRPr="007D1E98">
              <w:rPr>
                <w:rFonts w:eastAsia="Arial"/>
                <w:color w:val="FF0000"/>
                <w:sz w:val="18"/>
                <w:szCs w:val="18"/>
                <w:lang w:val="de-DE"/>
              </w:rPr>
              <w:t xml:space="preserve"> Die erhobenen Daten können folgenden Subjekten mitgeteilt werden: </w:t>
            </w:r>
          </w:p>
          <w:p w14:paraId="145E178B"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-den mit der Verarbeitung beauftragten Subjekten, die aus verschiedenen Gründen im Auftrag der AOV arbeiten und denen die entsprechenden Anweisungen zur rechtmäßigen Verarbeitung der Daten schriftlich erteilt wurden;</w:t>
            </w:r>
          </w:p>
          <w:p w14:paraId="78B9E54B"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öffentlichen Verwaltungen und Behörden, denen die Daten im Rahmen ihrer institutionellen Aufgaben mitgeteilt werden können;</w:t>
            </w:r>
          </w:p>
          <w:p w14:paraId="0E9E582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Teilnehmern, die um Zugang zu den Ausschreibungsunterlagen ansuchen, gemäß den Modalitäten und im Rahmen der geltenden Bestimmungen;</w:t>
            </w:r>
          </w:p>
          <w:p w14:paraId="6BA76A1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-externen Subjekten, deren Namen den betroffenen Personen zur Verfügung stehen, da sie Teil der Bewertungskommissionen sind, die von Mal zu Mal gebildet werden;</w:t>
            </w:r>
          </w:p>
          <w:p w14:paraId="109CC8A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-Rechtsanwälten, die mit der Verteidigung der AOV vor Gericht beauftragt sind.</w:t>
            </w:r>
          </w:p>
          <w:p w14:paraId="69C9494F"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Auf jeden Fall kann die AOV die Übermittlung von personenbezogenen Daten mit Ausnahme der sensiblen und gerichtlichen Daten gemäß Verordnung EU/2016/679 (DSGVO) durchführen.</w:t>
            </w:r>
          </w:p>
          <w:p w14:paraId="6A0E5BD3"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Die Daten werden in keiner Weise verbreitet und nach außen offengelegt noch an nicht autorisierte Subjekte weitergegeben bzw. mitgeteilt.</w:t>
            </w:r>
          </w:p>
        </w:tc>
      </w:tr>
      <w:tr w:rsidR="00842029" w:rsidRPr="009A6A5D" w14:paraId="09D3F1A7" w14:textId="77777777" w:rsidTr="00842029">
        <w:trPr>
          <w:trHeight w:val="380"/>
        </w:trPr>
        <w:tc>
          <w:tcPr>
            <w:tcW w:w="9923" w:type="dxa"/>
          </w:tcPr>
          <w:p w14:paraId="5B06D65A" w14:textId="77777777" w:rsidR="00842029" w:rsidRPr="007D1E98" w:rsidRDefault="00842029" w:rsidP="00D132AE">
            <w:pPr>
              <w:ind w:left="-43"/>
              <w:jc w:val="both"/>
              <w:rPr>
                <w:color w:val="FF0000"/>
                <w:sz w:val="18"/>
                <w:szCs w:val="18"/>
                <w:lang w:val="de-DE"/>
              </w:rPr>
            </w:pPr>
            <w:r w:rsidRPr="007D1E98">
              <w:rPr>
                <w:b/>
                <w:bCs/>
                <w:color w:val="FF0000"/>
                <w:sz w:val="18"/>
                <w:szCs w:val="18"/>
                <w:lang w:val="de-DE"/>
              </w:rPr>
              <w:t>Verbreitung:</w:t>
            </w:r>
            <w:r w:rsidRPr="007D1E98">
              <w:rPr>
                <w:color w:val="FF0000"/>
                <w:sz w:val="18"/>
                <w:szCs w:val="18"/>
                <w:lang w:val="de-DE"/>
              </w:rPr>
              <w:t xml:space="preserve"> Ist die Offenlegung der Daten unerlässlich, um bestimmte gesetzlich vorgesehene Veröffentlichungspflichten zu erfüllen, bleiben die gesetzlich vorgesehenen Garantien zum Schutz der personenbezogenen Daten der betroffenen Person davon unberührt. </w:t>
            </w:r>
          </w:p>
          <w:p w14:paraId="305A2EE9" w14:textId="77777777" w:rsidR="00842029" w:rsidRPr="007D1E98" w:rsidRDefault="00842029" w:rsidP="00D132AE">
            <w:pPr>
              <w:pBdr>
                <w:top w:val="nil"/>
                <w:left w:val="nil"/>
                <w:bottom w:val="nil"/>
                <w:right w:val="nil"/>
                <w:between w:val="nil"/>
              </w:pBdr>
              <w:shd w:val="clear" w:color="auto" w:fill="FFFFFF"/>
              <w:ind w:left="-43"/>
              <w:jc w:val="both"/>
              <w:rPr>
                <w:rFonts w:eastAsia="Arial"/>
                <w:color w:val="FF0000"/>
                <w:sz w:val="18"/>
                <w:szCs w:val="18"/>
                <w:lang w:val="de-DE"/>
              </w:rPr>
            </w:pPr>
            <w:r w:rsidRPr="007D1E98">
              <w:rPr>
                <w:b/>
                <w:bCs/>
                <w:color w:val="FF0000"/>
                <w:sz w:val="18"/>
                <w:szCs w:val="18"/>
                <w:lang w:val="de-DE"/>
              </w:rPr>
              <w:t>Dauer</w:t>
            </w:r>
            <w:r w:rsidRPr="007D1E98">
              <w:rPr>
                <w:b/>
                <w:color w:val="FF0000"/>
                <w:sz w:val="18"/>
                <w:szCs w:val="18"/>
                <w:lang w:val="de-DE"/>
              </w:rPr>
              <w:t>:</w:t>
            </w:r>
            <w:r w:rsidRPr="007D1E98">
              <w:rPr>
                <w:color w:val="FF0000"/>
                <w:sz w:val="18"/>
                <w:szCs w:val="18"/>
                <w:lang w:val="de-DE"/>
              </w:rPr>
              <w:t xml:space="preserve"> Die übermittelten Daten werden für die gesetzlich vorgesehene Dauer aufbewahrt.</w:t>
            </w:r>
          </w:p>
          <w:p w14:paraId="0EC66FEC" w14:textId="77777777" w:rsidR="00842029" w:rsidRPr="007D1E98" w:rsidRDefault="00842029" w:rsidP="00D132AE">
            <w:pPr>
              <w:ind w:left="-43"/>
              <w:jc w:val="both"/>
              <w:rPr>
                <w:color w:val="FF0000"/>
                <w:sz w:val="18"/>
                <w:szCs w:val="18"/>
                <w:lang w:val="de-DE"/>
              </w:rPr>
            </w:pPr>
            <w:r w:rsidRPr="007D1E98">
              <w:rPr>
                <w:b/>
                <w:bCs/>
                <w:color w:val="FF0000"/>
                <w:sz w:val="18"/>
                <w:szCs w:val="18"/>
                <w:lang w:val="de-DE"/>
              </w:rPr>
              <w:t>Rechte der betroffenen Person:</w:t>
            </w:r>
            <w:r w:rsidRPr="007D1E98">
              <w:rPr>
                <w:color w:val="FF0000"/>
                <w:sz w:val="18"/>
                <w:szCs w:val="18"/>
                <w:lang w:val="de-DE"/>
              </w:rPr>
              <w:t xml:space="preserve"> Gemäß geltenden Bestimmungen hat die betroffene Person auf Antrag jederzeit das Recht, Zugang zu ihren Daten zu erhalten, und sie kann die Berichtigung oder Vervollständigung unrichtiger bzw. unvollständiger Daten beantragen. Sofern die gesetzlichen Voraussetzungen gegeben sind, kann sie sich der Verarbeitung </w:t>
            </w:r>
            <w:r w:rsidRPr="007D1E98">
              <w:rPr>
                <w:color w:val="FF0000"/>
                <w:sz w:val="18"/>
                <w:szCs w:val="18"/>
                <w:lang w:val="de-DE"/>
              </w:rPr>
              <w:lastRenderedPageBreak/>
              <w:t xml:space="preserve">widersetzen oder die Löschung der Daten oder eine Einschränkung der Verarbeitung verlangen. Im letztgenannten Fall dürfen die einschränkungsgegenständlichen personenbezogenen Daten, unbeschadet ihrer Speicherung, nur mit Einwilligung der betroffenen Person und nur zur Geltendmachung, Ausübung oder Verteidigung von Rechtsansprüchen des Verantwortlichen für die Datenverarbeitung, zum Schutz der Rechte eines Dritten oder aus wichtigem öffentlichem Interesse verarbeitet werden. Das Antragsformular steht auf der Webseite </w:t>
            </w:r>
            <w:hyperlink r:id="rId9" w:history="1">
              <w:r w:rsidRPr="007D1E98">
                <w:rPr>
                  <w:rStyle w:val="Collegamentoipertestuale"/>
                  <w:color w:val="FF0000"/>
                  <w:sz w:val="18"/>
                  <w:szCs w:val="18"/>
                  <w:lang w:val="de-DE"/>
                </w:rPr>
                <w:t>http://aov.provinz.bz.it/transparente-verwaltung/zusaetzliche-informationen.asp</w:t>
              </w:r>
            </w:hyperlink>
            <w:r w:rsidRPr="007D1E98">
              <w:rPr>
                <w:color w:val="FF0000"/>
                <w:sz w:val="18"/>
                <w:szCs w:val="18"/>
                <w:lang w:val="de-DE"/>
              </w:rPr>
              <w:t xml:space="preserve"> zur Verfügung. </w:t>
            </w:r>
          </w:p>
          <w:p w14:paraId="6DC06AF4" w14:textId="77777777" w:rsidR="00842029" w:rsidRPr="007D1E98" w:rsidRDefault="00842029" w:rsidP="00D132AE">
            <w:pPr>
              <w:ind w:left="-43"/>
              <w:jc w:val="both"/>
              <w:rPr>
                <w:color w:val="FF0000"/>
                <w:sz w:val="18"/>
                <w:szCs w:val="18"/>
                <w:lang w:val="de-DE"/>
              </w:rPr>
            </w:pPr>
            <w:r w:rsidRPr="007D1E98">
              <w:rPr>
                <w:b/>
                <w:bCs/>
                <w:color w:val="FF0000"/>
                <w:sz w:val="18"/>
                <w:szCs w:val="18"/>
                <w:lang w:val="de-DE"/>
              </w:rPr>
              <w:t>Rechtsbehelfe:</w:t>
            </w:r>
            <w:r w:rsidRPr="007D1E98">
              <w:rPr>
                <w:color w:val="FF0000"/>
                <w:sz w:val="18"/>
                <w:szCs w:val="18"/>
                <w:lang w:val="de-DE"/>
              </w:rPr>
              <w:t xml:space="preserve"> Erhält die betroffene Person innerhalb von 30 Tagen nach Eingang des Antrags keine Rückmeldung, wobei diese Frist um weitere 60 Tage verlängert werden kann, wenn es aufgrund der Komplexität oder der hohen Anzahl von Anträgen erforderlich ist, kann sie Beschwerde bei der Datenschutzbehörde oder Rekurs bei Gericht einlegen.  </w:t>
            </w:r>
          </w:p>
        </w:tc>
      </w:tr>
    </w:tbl>
    <w:p w14:paraId="22EA536F" w14:textId="77777777" w:rsidR="00842029" w:rsidRPr="007D1E98" w:rsidRDefault="00842029" w:rsidP="00842029">
      <w:pPr>
        <w:pBdr>
          <w:top w:val="nil"/>
          <w:left w:val="nil"/>
          <w:bottom w:val="nil"/>
          <w:right w:val="nil"/>
          <w:between w:val="nil"/>
        </w:pBdr>
        <w:tabs>
          <w:tab w:val="left" w:pos="959"/>
        </w:tabs>
        <w:jc w:val="both"/>
        <w:rPr>
          <w:rFonts w:eastAsia="Arial"/>
          <w:color w:val="FF0000"/>
          <w:sz w:val="18"/>
          <w:szCs w:val="18"/>
          <w:lang w:val="de-DE"/>
        </w:rPr>
      </w:pPr>
    </w:p>
    <w:p w14:paraId="128F92E8" w14:textId="77777777" w:rsidR="00842029" w:rsidRPr="007D1E98" w:rsidRDefault="00842029" w:rsidP="00842029">
      <w:pPr>
        <w:pBdr>
          <w:top w:val="nil"/>
          <w:left w:val="nil"/>
          <w:bottom w:val="nil"/>
          <w:right w:val="nil"/>
          <w:between w:val="nil"/>
        </w:pBdr>
        <w:tabs>
          <w:tab w:val="left" w:pos="959"/>
        </w:tabs>
        <w:jc w:val="both"/>
        <w:rPr>
          <w:rFonts w:eastAsia="Arial"/>
          <w:color w:val="FF0000"/>
          <w:sz w:val="18"/>
          <w:szCs w:val="18"/>
        </w:rPr>
      </w:pPr>
      <w:proofErr w:type="spellStart"/>
      <w:r w:rsidRPr="007D1E98">
        <w:rPr>
          <w:rFonts w:eastAsia="Arial"/>
          <w:color w:val="FF0000"/>
          <w:sz w:val="18"/>
          <w:szCs w:val="18"/>
        </w:rPr>
        <w:t>Gelesen</w:t>
      </w:r>
      <w:proofErr w:type="spellEnd"/>
      <w:r w:rsidRPr="007D1E98">
        <w:rPr>
          <w:rFonts w:eastAsia="Arial"/>
          <w:color w:val="FF0000"/>
          <w:sz w:val="18"/>
          <w:szCs w:val="18"/>
        </w:rPr>
        <w:t xml:space="preserve">, </w:t>
      </w:r>
      <w:proofErr w:type="spellStart"/>
      <w:r w:rsidRPr="007D1E98">
        <w:rPr>
          <w:rFonts w:eastAsia="Arial"/>
          <w:color w:val="FF0000"/>
          <w:sz w:val="18"/>
          <w:szCs w:val="18"/>
        </w:rPr>
        <w:t>bestätigt</w:t>
      </w:r>
      <w:proofErr w:type="spellEnd"/>
      <w:r w:rsidRPr="007D1E98">
        <w:rPr>
          <w:rFonts w:eastAsia="Arial"/>
          <w:color w:val="FF0000"/>
          <w:sz w:val="18"/>
          <w:szCs w:val="18"/>
        </w:rPr>
        <w:t xml:space="preserve"> und </w:t>
      </w:r>
      <w:proofErr w:type="spellStart"/>
      <w:r w:rsidRPr="007D1E98">
        <w:rPr>
          <w:rFonts w:eastAsia="Arial"/>
          <w:color w:val="FF0000"/>
          <w:sz w:val="18"/>
          <w:szCs w:val="18"/>
        </w:rPr>
        <w:t>unterzeichnet</w:t>
      </w:r>
      <w:proofErr w:type="spellEnd"/>
    </w:p>
    <w:p w14:paraId="29038FFF" w14:textId="77777777" w:rsidR="00842029" w:rsidRPr="007D1E98" w:rsidRDefault="00842029" w:rsidP="00842029">
      <w:pPr>
        <w:pBdr>
          <w:top w:val="nil"/>
          <w:left w:val="nil"/>
          <w:bottom w:val="nil"/>
          <w:right w:val="nil"/>
          <w:between w:val="nil"/>
        </w:pBdr>
        <w:tabs>
          <w:tab w:val="left" w:pos="959"/>
        </w:tabs>
        <w:jc w:val="both"/>
        <w:rPr>
          <w:rFonts w:eastAsia="Arial"/>
          <w:color w:val="FF0000"/>
          <w:sz w:val="18"/>
          <w:szCs w:val="18"/>
        </w:rPr>
      </w:pPr>
    </w:p>
    <w:tbl>
      <w:tblPr>
        <w:tblW w:w="9923" w:type="dxa"/>
        <w:tblLayout w:type="fixed"/>
        <w:tblLook w:val="0000" w:firstRow="0" w:lastRow="0" w:firstColumn="0" w:lastColumn="0" w:noHBand="0" w:noVBand="0"/>
      </w:tblPr>
      <w:tblGrid>
        <w:gridCol w:w="4870"/>
        <w:gridCol w:w="5053"/>
      </w:tblGrid>
      <w:tr w:rsidR="00842029" w:rsidRPr="007D1E98" w14:paraId="61C8F189" w14:textId="77777777" w:rsidTr="00D132AE">
        <w:tc>
          <w:tcPr>
            <w:tcW w:w="4870" w:type="dxa"/>
          </w:tcPr>
          <w:p w14:paraId="08B7E895" w14:textId="77777777" w:rsidR="00842029" w:rsidRPr="007D1E98" w:rsidRDefault="00842029" w:rsidP="00D132AE">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5053" w:type="dxa"/>
          </w:tcPr>
          <w:p w14:paraId="12623F6C" w14:textId="77777777" w:rsidR="00842029" w:rsidRPr="007D1E98" w:rsidRDefault="00842029" w:rsidP="00D132AE">
            <w:pPr>
              <w:pBdr>
                <w:top w:val="nil"/>
                <w:left w:val="nil"/>
                <w:bottom w:val="nil"/>
                <w:right w:val="nil"/>
                <w:between w:val="nil"/>
              </w:pBdr>
              <w:tabs>
                <w:tab w:val="left" w:pos="959"/>
              </w:tabs>
              <w:jc w:val="center"/>
              <w:rPr>
                <w:rFonts w:eastAsia="Calibri"/>
                <w:color w:val="FF0000"/>
                <w:sz w:val="18"/>
                <w:szCs w:val="18"/>
                <w:lang w:val="de-DE"/>
              </w:rPr>
            </w:pPr>
            <w:r w:rsidRPr="007D1E98">
              <w:rPr>
                <w:rFonts w:eastAsia="Arial"/>
                <w:color w:val="FF0000"/>
                <w:sz w:val="18"/>
                <w:szCs w:val="18"/>
                <w:lang w:val="de-DE"/>
              </w:rPr>
              <w:t>Der gesetzliche Vertreter / Prokurist</w:t>
            </w:r>
          </w:p>
          <w:p w14:paraId="5E27DAEA" w14:textId="77777777" w:rsidR="00842029" w:rsidRPr="007D1E98" w:rsidRDefault="00842029" w:rsidP="00D132AE">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fldChar w:fldCharType="begin">
                <w:ffData>
                  <w:name w:val="Text33"/>
                  <w:enabled/>
                  <w:calcOnExit w:val="0"/>
                  <w:textInput/>
                </w:ffData>
              </w:fldChar>
            </w:r>
            <w:r w:rsidRPr="007D1E98">
              <w:rPr>
                <w:rFonts w:eastAsia="Arial"/>
                <w:color w:val="FF0000"/>
                <w:sz w:val="18"/>
                <w:szCs w:val="18"/>
                <w:lang w:val="de-DE"/>
              </w:rPr>
              <w:instrText xml:space="preserve"> FORMTEXT </w:instrText>
            </w:r>
            <w:r w:rsidRPr="007D1E98">
              <w:rPr>
                <w:rFonts w:eastAsia="Arial"/>
                <w:color w:val="FF0000"/>
                <w:sz w:val="18"/>
                <w:szCs w:val="18"/>
                <w:lang w:val="de-DE"/>
              </w:rPr>
            </w:r>
            <w:r w:rsidRPr="007D1E98">
              <w:rPr>
                <w:rFonts w:eastAsia="Arial"/>
                <w:color w:val="FF0000"/>
                <w:sz w:val="18"/>
                <w:szCs w:val="18"/>
                <w:lang w:val="de-DE"/>
              </w:rPr>
              <w:fldChar w:fldCharType="separate"/>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color w:val="FF0000"/>
                <w:sz w:val="18"/>
                <w:szCs w:val="18"/>
                <w:lang w:val="de-DE"/>
              </w:rPr>
              <w:fldChar w:fldCharType="end"/>
            </w:r>
          </w:p>
          <w:p w14:paraId="3A062431" w14:textId="77777777" w:rsidR="00842029" w:rsidRPr="007D1E98" w:rsidRDefault="00842029" w:rsidP="00D132AE">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t>(mit digitaler Unterschrift unterzeichnet)</w:t>
            </w:r>
          </w:p>
          <w:p w14:paraId="18A735D5" w14:textId="77777777" w:rsidR="00842029" w:rsidRPr="007D1E98" w:rsidRDefault="00842029" w:rsidP="00D132AE">
            <w:pPr>
              <w:widowControl w:val="0"/>
              <w:pBdr>
                <w:top w:val="nil"/>
                <w:left w:val="nil"/>
                <w:bottom w:val="nil"/>
                <w:right w:val="nil"/>
                <w:between w:val="nil"/>
              </w:pBdr>
              <w:tabs>
                <w:tab w:val="left" w:pos="4445"/>
              </w:tabs>
              <w:spacing w:line="360" w:lineRule="auto"/>
              <w:jc w:val="center"/>
              <w:rPr>
                <w:rFonts w:eastAsia="Arial"/>
                <w:color w:val="FF0000"/>
                <w:sz w:val="18"/>
                <w:szCs w:val="18"/>
                <w:lang w:val="de-DE"/>
              </w:rPr>
            </w:pPr>
          </w:p>
        </w:tc>
      </w:tr>
    </w:tbl>
    <w:p w14:paraId="74E707B5" w14:textId="77777777" w:rsidR="0030228C" w:rsidRPr="00E439DC" w:rsidRDefault="0030228C" w:rsidP="0030228C">
      <w:pPr>
        <w:pStyle w:val="sche3"/>
        <w:suppressAutoHyphens w:val="0"/>
        <w:autoSpaceDN w:val="0"/>
        <w:spacing w:line="360" w:lineRule="auto"/>
        <w:rPr>
          <w:b/>
          <w:i/>
          <w:iCs/>
          <w:color w:val="0000FF"/>
          <w:sz w:val="24"/>
          <w:szCs w:val="24"/>
          <w:lang w:val="de-DE"/>
        </w:rPr>
      </w:pPr>
    </w:p>
    <w:p w14:paraId="5E1F9D05" w14:textId="77777777" w:rsidR="0030228C" w:rsidRDefault="0030228C" w:rsidP="0030228C">
      <w:pPr>
        <w:snapToGrid w:val="0"/>
        <w:spacing w:line="360" w:lineRule="auto"/>
        <w:jc w:val="both"/>
        <w:rPr>
          <w:b/>
          <w:lang w:val="de-DE"/>
        </w:rPr>
      </w:pPr>
    </w:p>
    <w:p w14:paraId="7DD7A2CD" w14:textId="77777777" w:rsidR="001366B1" w:rsidRDefault="001366B1" w:rsidP="004267FA">
      <w:pPr>
        <w:spacing w:line="360" w:lineRule="auto"/>
        <w:jc w:val="both"/>
        <w:rPr>
          <w:sz w:val="18"/>
          <w:szCs w:val="18"/>
          <w:lang w:val="de-DE"/>
        </w:rPr>
      </w:pPr>
    </w:p>
    <w:p w14:paraId="548D9872" w14:textId="77777777" w:rsidR="006E7E33" w:rsidRPr="003E5D93" w:rsidRDefault="006E7E33" w:rsidP="004267FA">
      <w:pPr>
        <w:spacing w:line="360" w:lineRule="auto"/>
        <w:jc w:val="both"/>
        <w:rPr>
          <w:sz w:val="18"/>
          <w:szCs w:val="18"/>
          <w:lang w:val="de-DE"/>
        </w:rPr>
      </w:pPr>
      <w:r>
        <w:rPr>
          <w:sz w:val="18"/>
          <w:szCs w:val="18"/>
          <w:lang w:val="de-DE"/>
        </w:rPr>
        <w:br w:type="page"/>
      </w:r>
    </w:p>
    <w:sectPr w:rsidR="006E7E33" w:rsidRPr="003E5D93" w:rsidSect="00F30B23">
      <w:headerReference w:type="even" r:id="rId10"/>
      <w:headerReference w:type="default" r:id="rId11"/>
      <w:footerReference w:type="even" r:id="rId12"/>
      <w:footerReference w:type="default" r:id="rId13"/>
      <w:headerReference w:type="first" r:id="rId14"/>
      <w:footerReference w:type="first" r:id="rId15"/>
      <w:footnotePr>
        <w:pos w:val="beneathText"/>
      </w:footnotePr>
      <w:endnotePr>
        <w:numFmt w:val="decimal"/>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BEAF7" w14:textId="77777777" w:rsidR="00912905" w:rsidRDefault="00912905" w:rsidP="00092646">
      <w:r>
        <w:separator/>
      </w:r>
    </w:p>
  </w:endnote>
  <w:endnote w:type="continuationSeparator" w:id="0">
    <w:p w14:paraId="1907A72E" w14:textId="77777777" w:rsidR="00912905" w:rsidRDefault="00912905" w:rsidP="00092646">
      <w:r>
        <w:continuationSeparator/>
      </w:r>
    </w:p>
  </w:endnote>
  <w:endnote w:id="1">
    <w:p w14:paraId="49C933C0" w14:textId="01BC557D" w:rsidR="00223779" w:rsidRPr="00C63E12" w:rsidRDefault="00223779" w:rsidP="00E0721B">
      <w:pPr>
        <w:pStyle w:val="Testonotadichiusura"/>
        <w:ind w:left="284" w:hanging="284"/>
        <w:jc w:val="both"/>
        <w:rPr>
          <w:sz w:val="16"/>
          <w:szCs w:val="16"/>
          <w:lang w:val="de-DE"/>
        </w:rPr>
      </w:pPr>
      <w:r w:rsidRPr="003E5D93">
        <w:rPr>
          <w:rStyle w:val="Rimandonotadichiusura"/>
          <w:sz w:val="16"/>
          <w:szCs w:val="16"/>
        </w:rPr>
        <w:endnoteRef/>
      </w:r>
      <w:r w:rsidRPr="003E5D93">
        <w:rPr>
          <w:sz w:val="16"/>
          <w:szCs w:val="16"/>
          <w:lang w:val="de-DE"/>
        </w:rPr>
        <w:tab/>
        <w:t>Gemäß Art</w:t>
      </w:r>
      <w:r w:rsidRPr="00C63E12">
        <w:rPr>
          <w:sz w:val="16"/>
          <w:szCs w:val="16"/>
          <w:lang w:val="de-DE"/>
        </w:rPr>
        <w:t xml:space="preserve">. </w:t>
      </w:r>
      <w:r w:rsidR="004C4DA2" w:rsidRPr="00C63E12">
        <w:rPr>
          <w:sz w:val="16"/>
          <w:szCs w:val="16"/>
          <w:lang w:val="de-DE"/>
        </w:rPr>
        <w:t>104 Abs.  GvD 36/2023</w:t>
      </w:r>
      <w:r w:rsidR="004C4DA2" w:rsidRPr="00C63E12">
        <w:rPr>
          <w:sz w:val="16"/>
          <w:szCs w:val="16"/>
          <w:lang w:val="de-DE" w:eastAsia="de-DE"/>
        </w:rPr>
        <w:t xml:space="preserve"> </w:t>
      </w:r>
      <w:r w:rsidRPr="00C63E12">
        <w:rPr>
          <w:sz w:val="14"/>
          <w:szCs w:val="14"/>
          <w:lang w:val="de-DE"/>
        </w:rPr>
        <w:t xml:space="preserve"> </w:t>
      </w:r>
      <w:r w:rsidRPr="00C63E12">
        <w:rPr>
          <w:sz w:val="16"/>
          <w:szCs w:val="16"/>
          <w:lang w:val="de-DE"/>
        </w:rPr>
        <w:t>muss der Wirtschaftsteilnehmer hinsichtlich der Nutzung Kapazitäten Dritter Folgendes beifügen:</w:t>
      </w:r>
    </w:p>
    <w:p w14:paraId="46D33B7E" w14:textId="31285116" w:rsidR="00223779" w:rsidRPr="00C63E12" w:rsidRDefault="00223779" w:rsidP="009B7D23">
      <w:pPr>
        <w:pStyle w:val="Testonotadichiusura"/>
        <w:numPr>
          <w:ilvl w:val="0"/>
          <w:numId w:val="2"/>
        </w:numPr>
        <w:tabs>
          <w:tab w:val="clear" w:pos="720"/>
        </w:tabs>
        <w:ind w:left="426" w:hanging="142"/>
        <w:jc w:val="both"/>
        <w:rPr>
          <w:sz w:val="16"/>
          <w:szCs w:val="16"/>
          <w:lang w:val="de-DE"/>
        </w:rPr>
      </w:pPr>
      <w:r w:rsidRPr="00C63E12">
        <w:rPr>
          <w:sz w:val="16"/>
          <w:szCs w:val="16"/>
          <w:lang w:val="de-DE"/>
        </w:rPr>
        <w:t xml:space="preserve">eine vom Hilfsunternehmen unterzeichnete Erklärung, mit welcher dieses bestätigt, dass es die allgemeinen Anforderungen gemäß </w:t>
      </w:r>
      <w:r w:rsidR="004C4DA2" w:rsidRPr="00C63E12">
        <w:rPr>
          <w:sz w:val="16"/>
          <w:szCs w:val="16"/>
          <w:lang w:val="de-DE"/>
        </w:rPr>
        <w:t xml:space="preserve">Art. 94 DvD 36/2023 </w:t>
      </w:r>
      <w:r w:rsidRPr="00C63E12">
        <w:rPr>
          <w:sz w:val="16"/>
          <w:szCs w:val="16"/>
          <w:lang w:val="de-DE"/>
        </w:rPr>
        <w:t>sowie die Voraussetzungen der technischen Leistungsfähigkeit erfüllt und die Mittel besitzt, die Gegenstand der Nutzung Kapazitäten Dritter sind.</w:t>
      </w:r>
    </w:p>
    <w:p w14:paraId="309E3C72" w14:textId="77777777" w:rsidR="00223779" w:rsidRPr="00C63E12" w:rsidRDefault="00223779" w:rsidP="009B7D23">
      <w:pPr>
        <w:pStyle w:val="Testonotadichiusura"/>
        <w:numPr>
          <w:ilvl w:val="0"/>
          <w:numId w:val="2"/>
        </w:numPr>
        <w:tabs>
          <w:tab w:val="clear" w:pos="720"/>
        </w:tabs>
        <w:ind w:left="426" w:hanging="142"/>
        <w:jc w:val="both"/>
        <w:rPr>
          <w:sz w:val="16"/>
          <w:szCs w:val="16"/>
          <w:lang w:val="de-DE" w:eastAsia="de-DE"/>
        </w:rPr>
      </w:pPr>
      <w:r w:rsidRPr="00C63E12">
        <w:rPr>
          <w:sz w:val="16"/>
          <w:szCs w:val="16"/>
          <w:lang w:val="de-DE"/>
        </w:rPr>
        <w:t>eine vom Hilfsunternehmen unterzeichnete Erklärung, mit welcher dieses sich gegenüber dem Bieter und der Vergabestelle verpflichtet, die notwendigen Mittel, welche dem Bieter fehlen, für die gesamte Auftragsdauer zur Verfügung zu stellen</w:t>
      </w:r>
      <w:r w:rsidRPr="00C63E12">
        <w:rPr>
          <w:sz w:val="16"/>
          <w:szCs w:val="16"/>
          <w:lang w:val="de-DE" w:eastAsia="de-DE"/>
        </w:rPr>
        <w:t xml:space="preserve">; </w:t>
      </w:r>
    </w:p>
    <w:p w14:paraId="4181BBED" w14:textId="77777777" w:rsidR="00223779" w:rsidRPr="00C63E12" w:rsidRDefault="00223779" w:rsidP="009B7D23">
      <w:pPr>
        <w:pStyle w:val="Testonotadichiusura"/>
        <w:numPr>
          <w:ilvl w:val="0"/>
          <w:numId w:val="2"/>
        </w:numPr>
        <w:tabs>
          <w:tab w:val="clear" w:pos="720"/>
        </w:tabs>
        <w:ind w:left="426" w:hanging="142"/>
        <w:jc w:val="both"/>
        <w:rPr>
          <w:sz w:val="16"/>
          <w:szCs w:val="16"/>
          <w:lang w:val="de-DE"/>
        </w:rPr>
      </w:pPr>
      <w:r w:rsidRPr="00C63E12">
        <w:rPr>
          <w:sz w:val="16"/>
          <w:szCs w:val="16"/>
          <w:lang w:val="de-DE"/>
        </w:rPr>
        <w:t xml:space="preserve">eine vom Hilfsunternehmen unterzeichnete Erklärung, mit welcher dieses bestätigt, dass es nicht auf eigene Rechnung oder in einem Zusammenschluss oder Konsortium gemäß </w:t>
      </w:r>
      <w:hyperlink r:id="rId1" w:history="1">
        <w:r w:rsidRPr="00C63E12">
          <w:rPr>
            <w:sz w:val="16"/>
            <w:szCs w:val="16"/>
            <w:lang w:val="de-DE"/>
          </w:rPr>
          <w:t>Art. 34</w:t>
        </w:r>
      </w:hyperlink>
      <w:r w:rsidRPr="00C63E12">
        <w:rPr>
          <w:sz w:val="16"/>
          <w:szCs w:val="16"/>
          <w:lang w:val="de-DE"/>
        </w:rPr>
        <w:t xml:space="preserve"> am Wettbewerb teilnimmt</w:t>
      </w:r>
      <w:r w:rsidRPr="00C63E12">
        <w:rPr>
          <w:sz w:val="16"/>
          <w:szCs w:val="16"/>
          <w:lang w:val="de-DE" w:eastAsia="de-DE"/>
        </w:rPr>
        <w:t>.</w:t>
      </w:r>
    </w:p>
  </w:endnote>
  <w:endnote w:id="2">
    <w:p w14:paraId="29135D1F" w14:textId="1F39925C" w:rsidR="00223779" w:rsidRPr="003E5D93" w:rsidRDefault="00223779" w:rsidP="00E0721B">
      <w:pPr>
        <w:ind w:left="284" w:hanging="284"/>
        <w:jc w:val="both"/>
        <w:rPr>
          <w:sz w:val="16"/>
          <w:szCs w:val="16"/>
          <w:lang w:val="de-DE"/>
        </w:rPr>
      </w:pPr>
      <w:r w:rsidRPr="00C63E12">
        <w:rPr>
          <w:rStyle w:val="Caratterenotadichiusura"/>
          <w:sz w:val="16"/>
          <w:szCs w:val="16"/>
        </w:rPr>
        <w:endnoteRef/>
      </w:r>
      <w:r w:rsidRPr="00C63E12">
        <w:rPr>
          <w:sz w:val="16"/>
          <w:szCs w:val="16"/>
          <w:lang w:val="de-DE"/>
        </w:rPr>
        <w:tab/>
        <w:t>Bei Einzelunternehmen die Angaben des gesetzlichen Vertreters anführen. Bei Konsortien gemäß Art.</w:t>
      </w:r>
      <w:r w:rsidR="00EB5527" w:rsidRPr="009A6A5D">
        <w:rPr>
          <w:sz w:val="16"/>
          <w:szCs w:val="16"/>
          <w:lang w:val="de-DE"/>
        </w:rPr>
        <w:t xml:space="preserve"> 65, Abs 2 Buchst. b), c) und d) GvD 36/2023</w:t>
      </w:r>
      <w:r w:rsidR="00EB5527" w:rsidRPr="00C63E12">
        <w:rPr>
          <w:sz w:val="16"/>
          <w:szCs w:val="16"/>
          <w:lang w:val="de-DE"/>
        </w:rPr>
        <w:t xml:space="preserve"> </w:t>
      </w:r>
      <w:r w:rsidRPr="00C63E12">
        <w:rPr>
          <w:sz w:val="16"/>
          <w:szCs w:val="16"/>
          <w:lang w:val="de-DE"/>
        </w:rPr>
        <w:t xml:space="preserve"> die Angaben des gesetzlichen Vertreters des Konsortiums anführen. Bei Bietergemeinschaften, ordentlichen Konsortien gemäß Art. </w:t>
      </w:r>
      <w:r w:rsidR="00EB5527" w:rsidRPr="009A6A5D">
        <w:rPr>
          <w:sz w:val="16"/>
          <w:szCs w:val="16"/>
          <w:lang w:val="de-DE"/>
        </w:rPr>
        <w:t>65, Abs 2 Buchst. f) GvD 36/2023</w:t>
      </w:r>
      <w:r w:rsidRPr="00C63E12">
        <w:rPr>
          <w:sz w:val="16"/>
          <w:szCs w:val="16"/>
          <w:lang w:val="de-DE"/>
        </w:rPr>
        <w:t>, EWIV und Unternehmensnetzwerken die Angaben des gesetzlichen Vertreters des federführenden Unternehmens anführen.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CCAB" w14:textId="77777777" w:rsidR="002B7768" w:rsidRDefault="002B776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38B7" w14:textId="77777777" w:rsidR="00223779" w:rsidRDefault="00223779">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E2770" w:rsidRPr="000E1C76" w14:paraId="75615B7E" w14:textId="77777777" w:rsidTr="006E64FE">
      <w:trPr>
        <w:cantSplit/>
      </w:trPr>
      <w:tc>
        <w:tcPr>
          <w:tcW w:w="4990" w:type="dxa"/>
        </w:tcPr>
        <w:p w14:paraId="240A27CB" w14:textId="77777777" w:rsidR="004E2770" w:rsidRPr="004E2770" w:rsidRDefault="00C85160" w:rsidP="004E2770">
          <w:pPr>
            <w:spacing w:before="80" w:line="180" w:lineRule="exact"/>
            <w:jc w:val="right"/>
            <w:rPr>
              <w:color w:val="FF0000"/>
              <w:sz w:val="16"/>
              <w:lang w:val="de-DE"/>
            </w:rPr>
          </w:pPr>
          <w:r>
            <w:rPr>
              <w:color w:val="FF0000"/>
              <w:sz w:val="16"/>
              <w:lang w:val="de-DE"/>
            </w:rPr>
            <w:t xml:space="preserve">Südtiroler </w:t>
          </w:r>
          <w:r w:rsidR="004E2770" w:rsidRPr="004E2770">
            <w:rPr>
              <w:color w:val="FF0000"/>
              <w:sz w:val="16"/>
              <w:lang w:val="de-DE"/>
            </w:rPr>
            <w:t xml:space="preserve">Straße </w:t>
          </w:r>
          <w:r>
            <w:rPr>
              <w:color w:val="FF0000"/>
              <w:sz w:val="16"/>
              <w:lang w:val="de-DE"/>
            </w:rPr>
            <w:t>5</w:t>
          </w:r>
          <w:r w:rsidR="004E2770" w:rsidRPr="004E2770">
            <w:rPr>
              <w:color w:val="FF0000"/>
              <w:sz w:val="16"/>
              <w:lang w:val="de-DE"/>
            </w:rPr>
            <w:t xml:space="preserve">0 </w:t>
          </w:r>
          <w:r w:rsidR="004E2770" w:rsidRPr="004E2770">
            <w:rPr>
              <w:rFonts w:ascii="Wingdings" w:hAnsi="Wingdings"/>
              <w:color w:val="FF0000"/>
              <w:sz w:val="14"/>
            </w:rPr>
            <w:t></w:t>
          </w:r>
          <w:r w:rsidR="004E2770" w:rsidRPr="004E2770">
            <w:rPr>
              <w:color w:val="FF0000"/>
              <w:sz w:val="16"/>
              <w:lang w:val="de-DE"/>
            </w:rPr>
            <w:t xml:space="preserve"> 39100 Bozen</w:t>
          </w:r>
        </w:p>
        <w:p w14:paraId="34A55709" w14:textId="77777777" w:rsidR="004E2770" w:rsidRPr="004E2770" w:rsidRDefault="004E2770" w:rsidP="004E2770">
          <w:pPr>
            <w:spacing w:line="180" w:lineRule="exact"/>
            <w:jc w:val="right"/>
            <w:rPr>
              <w:color w:val="FF0000"/>
              <w:sz w:val="16"/>
              <w:szCs w:val="16"/>
              <w:lang w:val="de-DE"/>
            </w:rPr>
          </w:pPr>
          <w:r w:rsidRPr="004E2770">
            <w:rPr>
              <w:color w:val="FF0000"/>
              <w:sz w:val="16"/>
              <w:lang w:val="de-DE"/>
            </w:rPr>
            <w:t xml:space="preserve">Tel. </w:t>
          </w:r>
          <w:r w:rsidRPr="004E2770">
            <w:rPr>
              <w:color w:val="FF0000"/>
              <w:sz w:val="16"/>
              <w:szCs w:val="16"/>
              <w:lang w:val="de-DE"/>
            </w:rPr>
            <w:t xml:space="preserve">0471 41 40 10 </w:t>
          </w:r>
          <w:r w:rsidRPr="004E2770">
            <w:rPr>
              <w:rFonts w:ascii="Wingdings" w:hAnsi="Wingdings"/>
              <w:color w:val="FF0000"/>
              <w:sz w:val="16"/>
              <w:szCs w:val="16"/>
            </w:rPr>
            <w:t></w:t>
          </w:r>
          <w:r w:rsidRPr="004E2770">
            <w:rPr>
              <w:color w:val="FF0000"/>
              <w:sz w:val="16"/>
              <w:szCs w:val="16"/>
              <w:lang w:val="de-DE"/>
            </w:rPr>
            <w:t xml:space="preserve"> Fax 0471 41 40 09</w:t>
          </w:r>
        </w:p>
        <w:p w14:paraId="4608C844" w14:textId="77777777" w:rsidR="004E2770" w:rsidRPr="004E2770" w:rsidRDefault="00816B10" w:rsidP="004E2770">
          <w:pPr>
            <w:spacing w:line="180" w:lineRule="exact"/>
            <w:jc w:val="right"/>
            <w:rPr>
              <w:color w:val="FF0000"/>
              <w:sz w:val="16"/>
              <w:szCs w:val="16"/>
              <w:lang w:val="de-DE"/>
            </w:rPr>
          </w:pPr>
          <w:hyperlink r:id="rId1" w:history="1">
            <w:r w:rsidR="004E2770" w:rsidRPr="004E2770">
              <w:rPr>
                <w:color w:val="FF0000"/>
                <w:sz w:val="16"/>
                <w:szCs w:val="16"/>
                <w:lang w:val="de-DE"/>
              </w:rPr>
              <w:t>http://aov.provinz.bz.it</w:t>
            </w:r>
            <w:r w:rsidR="004E2770" w:rsidRPr="004E2770">
              <w:rPr>
                <w:rStyle w:val="Collegamentoipertestuale"/>
                <w:color w:val="FF0000"/>
                <w:sz w:val="16"/>
                <w:szCs w:val="16"/>
                <w:lang w:val="de-DE"/>
              </w:rPr>
              <w:t>/</w:t>
            </w:r>
          </w:hyperlink>
        </w:p>
        <w:p w14:paraId="59F7A3EE" w14:textId="77777777" w:rsidR="004E2770" w:rsidRPr="004E2770" w:rsidRDefault="004E2770" w:rsidP="004E2770">
          <w:pPr>
            <w:spacing w:line="180" w:lineRule="exact"/>
            <w:jc w:val="right"/>
            <w:rPr>
              <w:color w:val="FF0000"/>
              <w:sz w:val="16"/>
              <w:szCs w:val="16"/>
              <w:lang w:val="de-DE"/>
            </w:rPr>
          </w:pPr>
          <w:r w:rsidRPr="004E2770">
            <w:rPr>
              <w:color w:val="FF0000"/>
              <w:sz w:val="16"/>
              <w:szCs w:val="16"/>
              <w:lang w:val="de-DE"/>
            </w:rPr>
            <w:t>aov-acp.servicesupply@pec.prov.bz.it</w:t>
          </w:r>
        </w:p>
        <w:p w14:paraId="0C58C964" w14:textId="77777777" w:rsidR="004E2770" w:rsidRPr="004E2770" w:rsidRDefault="004E2770" w:rsidP="004E2770">
          <w:pPr>
            <w:spacing w:line="180" w:lineRule="exact"/>
            <w:jc w:val="right"/>
            <w:rPr>
              <w:color w:val="FF0000"/>
              <w:sz w:val="16"/>
              <w:lang w:val="de-DE"/>
            </w:rPr>
          </w:pPr>
          <w:r w:rsidRPr="004E2770">
            <w:rPr>
              <w:color w:val="FF0000"/>
              <w:sz w:val="16"/>
              <w:szCs w:val="16"/>
              <w:lang w:val="de-DE"/>
            </w:rPr>
            <w:t>aov.dienst-lieferung@provinz.bz</w:t>
          </w:r>
          <w:r w:rsidRPr="004E2770">
            <w:rPr>
              <w:color w:val="FF0000"/>
              <w:sz w:val="16"/>
              <w:lang w:val="de-DE"/>
            </w:rPr>
            <w:t>.it</w:t>
          </w:r>
        </w:p>
        <w:p w14:paraId="4532B255" w14:textId="77777777" w:rsidR="004E2770" w:rsidRPr="004E2770" w:rsidRDefault="004E2770" w:rsidP="004E2770">
          <w:pPr>
            <w:spacing w:line="180" w:lineRule="exact"/>
            <w:jc w:val="right"/>
            <w:rPr>
              <w:color w:val="FF0000"/>
              <w:sz w:val="16"/>
            </w:rPr>
          </w:pPr>
          <w:proofErr w:type="spellStart"/>
          <w:proofErr w:type="gramStart"/>
          <w:r w:rsidRPr="004E2770">
            <w:rPr>
              <w:color w:val="FF0000"/>
              <w:sz w:val="16"/>
            </w:rPr>
            <w:t>Steuernr</w:t>
          </w:r>
          <w:proofErr w:type="spellEnd"/>
          <w:r w:rsidRPr="004E2770">
            <w:rPr>
              <w:color w:val="FF0000"/>
              <w:sz w:val="16"/>
            </w:rPr>
            <w:t>./</w:t>
          </w:r>
          <w:proofErr w:type="spellStart"/>
          <w:proofErr w:type="gramEnd"/>
          <w:r w:rsidRPr="004E2770">
            <w:rPr>
              <w:color w:val="FF0000"/>
              <w:sz w:val="16"/>
            </w:rPr>
            <w:t>Mwst.Nr</w:t>
          </w:r>
          <w:proofErr w:type="spellEnd"/>
          <w:r w:rsidRPr="004E2770">
            <w:rPr>
              <w:color w:val="FF0000"/>
              <w:sz w:val="16"/>
            </w:rPr>
            <w:t>. 94116410211</w:t>
          </w:r>
        </w:p>
      </w:tc>
      <w:tc>
        <w:tcPr>
          <w:tcW w:w="227" w:type="dxa"/>
          <w:vAlign w:val="center"/>
        </w:tcPr>
        <w:p w14:paraId="44F038C7" w14:textId="77777777" w:rsidR="004E2770" w:rsidRPr="004E2770" w:rsidRDefault="004E2770" w:rsidP="004E2770">
          <w:pPr>
            <w:spacing w:before="80"/>
            <w:jc w:val="center"/>
            <w:rPr>
              <w:color w:val="FF0000"/>
              <w:sz w:val="16"/>
            </w:rPr>
          </w:pPr>
        </w:p>
      </w:tc>
      <w:tc>
        <w:tcPr>
          <w:tcW w:w="907" w:type="dxa"/>
          <w:vAlign w:val="center"/>
        </w:tcPr>
        <w:p w14:paraId="4EBEF239" w14:textId="77777777" w:rsidR="004E2770" w:rsidRPr="004E2770" w:rsidRDefault="004E2770" w:rsidP="004E2770">
          <w:pPr>
            <w:rPr>
              <w:color w:val="FF0000"/>
            </w:rPr>
          </w:pPr>
        </w:p>
      </w:tc>
      <w:tc>
        <w:tcPr>
          <w:tcW w:w="227" w:type="dxa"/>
          <w:vAlign w:val="center"/>
        </w:tcPr>
        <w:p w14:paraId="0E5F5CF0" w14:textId="77777777" w:rsidR="004E2770" w:rsidRPr="004E2770" w:rsidRDefault="004E2770" w:rsidP="004E2770">
          <w:pPr>
            <w:spacing w:before="80"/>
            <w:jc w:val="center"/>
            <w:rPr>
              <w:color w:val="FF0000"/>
              <w:sz w:val="16"/>
            </w:rPr>
          </w:pPr>
        </w:p>
      </w:tc>
      <w:tc>
        <w:tcPr>
          <w:tcW w:w="4990" w:type="dxa"/>
        </w:tcPr>
        <w:p w14:paraId="7B7D09B3" w14:textId="77777777" w:rsidR="004E2770" w:rsidRPr="004E2770" w:rsidRDefault="004E2770" w:rsidP="004E2770">
          <w:pPr>
            <w:spacing w:before="80" w:line="180" w:lineRule="exact"/>
            <w:rPr>
              <w:color w:val="FF0000"/>
              <w:sz w:val="16"/>
              <w:lang w:val="it-IT"/>
            </w:rPr>
          </w:pPr>
          <w:r w:rsidRPr="004E2770">
            <w:rPr>
              <w:color w:val="FF0000"/>
              <w:sz w:val="16"/>
              <w:lang w:val="it-IT"/>
            </w:rPr>
            <w:t xml:space="preserve">via </w:t>
          </w:r>
          <w:r w:rsidR="00C85160">
            <w:rPr>
              <w:color w:val="FF0000"/>
              <w:sz w:val="16"/>
              <w:lang w:val="it-IT"/>
            </w:rPr>
            <w:t>Alto Adige</w:t>
          </w:r>
          <w:r w:rsidRPr="004E2770">
            <w:rPr>
              <w:color w:val="FF0000"/>
              <w:sz w:val="16"/>
              <w:lang w:val="it-IT"/>
            </w:rPr>
            <w:t xml:space="preserve"> </w:t>
          </w:r>
          <w:r w:rsidR="00C85160">
            <w:rPr>
              <w:color w:val="FF0000"/>
              <w:sz w:val="16"/>
              <w:lang w:val="it-IT"/>
            </w:rPr>
            <w:t>5</w:t>
          </w:r>
          <w:r w:rsidRPr="004E2770">
            <w:rPr>
              <w:color w:val="FF0000"/>
              <w:sz w:val="16"/>
              <w:lang w:val="it-IT"/>
            </w:rPr>
            <w:t xml:space="preserve">0 </w:t>
          </w:r>
          <w:r w:rsidRPr="004E2770">
            <w:rPr>
              <w:rFonts w:ascii="Wingdings" w:hAnsi="Wingdings"/>
              <w:color w:val="FF0000"/>
              <w:sz w:val="14"/>
            </w:rPr>
            <w:t></w:t>
          </w:r>
          <w:r w:rsidRPr="004E2770">
            <w:rPr>
              <w:color w:val="FF0000"/>
              <w:sz w:val="16"/>
              <w:lang w:val="it-IT"/>
            </w:rPr>
            <w:t xml:space="preserve"> 39100 Bolzano</w:t>
          </w:r>
        </w:p>
        <w:p w14:paraId="06E9FFCF" w14:textId="77777777" w:rsidR="004E2770" w:rsidRPr="004E2770" w:rsidRDefault="004E2770" w:rsidP="004E2770">
          <w:pPr>
            <w:spacing w:line="180" w:lineRule="exact"/>
            <w:rPr>
              <w:color w:val="FF0000"/>
              <w:sz w:val="16"/>
              <w:lang w:val="it-IT"/>
            </w:rPr>
          </w:pPr>
          <w:r w:rsidRPr="004E2770">
            <w:rPr>
              <w:color w:val="FF0000"/>
              <w:sz w:val="16"/>
              <w:lang w:val="it-IT"/>
            </w:rPr>
            <w:t xml:space="preserve">Tel. 0471 41 40 10 </w:t>
          </w:r>
          <w:r w:rsidRPr="004E2770">
            <w:rPr>
              <w:rFonts w:ascii="Wingdings" w:hAnsi="Wingdings"/>
              <w:color w:val="FF0000"/>
              <w:sz w:val="14"/>
            </w:rPr>
            <w:t></w:t>
          </w:r>
          <w:r w:rsidRPr="004E2770">
            <w:rPr>
              <w:color w:val="FF0000"/>
              <w:sz w:val="16"/>
              <w:lang w:val="it-IT"/>
            </w:rPr>
            <w:t xml:space="preserve"> Fax 0471 41 40 09</w:t>
          </w:r>
        </w:p>
        <w:p w14:paraId="5A074B57" w14:textId="77777777" w:rsidR="004E2770" w:rsidRPr="004E2770" w:rsidRDefault="00816B10" w:rsidP="004E2770">
          <w:pPr>
            <w:spacing w:line="180" w:lineRule="exact"/>
            <w:rPr>
              <w:color w:val="FF0000"/>
              <w:sz w:val="16"/>
              <w:szCs w:val="16"/>
              <w:lang w:val="it-IT"/>
            </w:rPr>
          </w:pPr>
          <w:hyperlink r:id="rId2" w:history="1">
            <w:r w:rsidR="004E2770" w:rsidRPr="004E2770">
              <w:rPr>
                <w:color w:val="FF0000"/>
                <w:sz w:val="16"/>
                <w:szCs w:val="16"/>
                <w:lang w:val="it-IT"/>
              </w:rPr>
              <w:t>http://acp.provincia.bz.it/</w:t>
            </w:r>
          </w:hyperlink>
        </w:p>
        <w:p w14:paraId="64E229B6" w14:textId="77777777" w:rsidR="004E2770" w:rsidRPr="004E2770" w:rsidRDefault="004E2770" w:rsidP="004E2770">
          <w:pPr>
            <w:spacing w:line="180" w:lineRule="exact"/>
            <w:rPr>
              <w:color w:val="FF0000"/>
              <w:sz w:val="16"/>
              <w:lang w:val="it-IT"/>
            </w:rPr>
          </w:pPr>
          <w:r w:rsidRPr="004E2770">
            <w:rPr>
              <w:color w:val="FF0000"/>
              <w:sz w:val="16"/>
              <w:lang w:val="it-IT"/>
            </w:rPr>
            <w:t>aov-acp.servicesupply@pec.prov.bz.it</w:t>
          </w:r>
        </w:p>
        <w:p w14:paraId="5367148A" w14:textId="77777777" w:rsidR="004E2770" w:rsidRPr="004E2770" w:rsidRDefault="004E2770" w:rsidP="004E2770">
          <w:pPr>
            <w:spacing w:line="180" w:lineRule="exact"/>
            <w:rPr>
              <w:color w:val="FF0000"/>
              <w:sz w:val="16"/>
              <w:lang w:val="it-IT"/>
            </w:rPr>
          </w:pPr>
          <w:r w:rsidRPr="004E2770">
            <w:rPr>
              <w:color w:val="FF0000"/>
              <w:sz w:val="16"/>
              <w:lang w:val="it-IT"/>
            </w:rPr>
            <w:t>acp.serv-forniture@provincia.bz.it</w:t>
          </w:r>
        </w:p>
        <w:p w14:paraId="348BE1C7" w14:textId="77777777" w:rsidR="004E2770" w:rsidRPr="004E2770" w:rsidRDefault="004E2770" w:rsidP="004E2770">
          <w:pPr>
            <w:spacing w:line="180" w:lineRule="exact"/>
            <w:rPr>
              <w:color w:val="FF0000"/>
              <w:sz w:val="16"/>
              <w:lang w:val="it-IT"/>
            </w:rPr>
          </w:pPr>
          <w:r w:rsidRPr="004E2770">
            <w:rPr>
              <w:color w:val="FF0000"/>
              <w:sz w:val="16"/>
              <w:lang w:val="it-IT"/>
            </w:rPr>
            <w:t>Codice fiscale/Partita Iva 94116410211</w:t>
          </w:r>
        </w:p>
      </w:tc>
    </w:tr>
  </w:tbl>
  <w:p w14:paraId="32FFE690" w14:textId="77777777" w:rsidR="00223779" w:rsidRPr="004E2770" w:rsidRDefault="00223779" w:rsidP="004E2770">
    <w:pPr>
      <w:pStyle w:val="Pidipagina"/>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E1E8F" w14:textId="77777777" w:rsidR="00912905" w:rsidRDefault="00912905" w:rsidP="00092646">
      <w:r>
        <w:separator/>
      </w:r>
    </w:p>
  </w:footnote>
  <w:footnote w:type="continuationSeparator" w:id="0">
    <w:p w14:paraId="16136098" w14:textId="77777777" w:rsidR="00912905" w:rsidRDefault="00912905"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F695" w14:textId="77777777" w:rsidR="002B7768" w:rsidRDefault="002B776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223779" w:rsidRPr="002B7768" w14:paraId="14F1D2B3" w14:textId="77777777">
      <w:trPr>
        <w:cantSplit/>
        <w:trHeight w:hRule="exact" w:val="460"/>
      </w:trPr>
      <w:tc>
        <w:tcPr>
          <w:tcW w:w="5245" w:type="dxa"/>
        </w:tcPr>
        <w:p w14:paraId="3F678DA6" w14:textId="77777777" w:rsidR="00223779" w:rsidRPr="00F31ADB" w:rsidRDefault="00223779">
          <w:pPr>
            <w:snapToGrid w:val="0"/>
            <w:spacing w:before="220" w:after="60"/>
            <w:jc w:val="right"/>
            <w:rPr>
              <w:color w:val="FF0000"/>
              <w:spacing w:val="2"/>
              <w:sz w:val="15"/>
              <w:szCs w:val="15"/>
            </w:rPr>
          </w:pPr>
          <w:r w:rsidRPr="00F31ADB">
            <w:rPr>
              <w:color w:val="FF0000"/>
              <w:spacing w:val="2"/>
              <w:sz w:val="15"/>
              <w:szCs w:val="15"/>
            </w:rPr>
            <w:t>AUTONOME PROVINZ BOZEN - SÜDTIROL</w:t>
          </w:r>
        </w:p>
      </w:tc>
      <w:tc>
        <w:tcPr>
          <w:tcW w:w="851" w:type="dxa"/>
          <w:vMerge w:val="restart"/>
        </w:tcPr>
        <w:p w14:paraId="02B1FC37" w14:textId="77777777" w:rsidR="00223779" w:rsidRPr="00F31ADB" w:rsidRDefault="00BC14DD">
          <w:pPr>
            <w:snapToGrid w:val="0"/>
            <w:jc w:val="center"/>
            <w:rPr>
              <w:color w:val="FF0000"/>
              <w:spacing w:val="-2"/>
              <w:sz w:val="15"/>
              <w:szCs w:val="15"/>
              <w:lang w:val="it-IT"/>
            </w:rPr>
          </w:pPr>
          <w:r w:rsidRPr="00F31ADB">
            <w:rPr>
              <w:noProof/>
              <w:color w:val="FF0000"/>
              <w:lang w:val="de-DE" w:eastAsia="de-DE"/>
            </w:rPr>
            <w:drawing>
              <wp:inline distT="0" distB="0" distL="0" distR="0" wp14:anchorId="550EB44C" wp14:editId="3027B083">
                <wp:extent cx="285750" cy="3619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01257478" w14:textId="77777777" w:rsidR="00223779" w:rsidRPr="00F31ADB" w:rsidRDefault="00223779">
          <w:pPr>
            <w:pStyle w:val="Intestazione"/>
            <w:tabs>
              <w:tab w:val="clear" w:pos="4536"/>
              <w:tab w:val="clear" w:pos="9072"/>
            </w:tabs>
            <w:snapToGrid w:val="0"/>
            <w:spacing w:before="220" w:after="60"/>
            <w:rPr>
              <w:color w:val="FF0000"/>
              <w:spacing w:val="-2"/>
              <w:sz w:val="15"/>
              <w:szCs w:val="15"/>
              <w:lang w:val="it-IT"/>
            </w:rPr>
          </w:pPr>
          <w:r w:rsidRPr="00F31ADB">
            <w:rPr>
              <w:color w:val="FF0000"/>
              <w:spacing w:val="-2"/>
              <w:sz w:val="15"/>
              <w:szCs w:val="15"/>
              <w:lang w:val="it-IT"/>
            </w:rPr>
            <w:t>PROVINCIA AUTONOMA DI BOLZANO - ALTO ADIGE</w:t>
          </w:r>
        </w:p>
      </w:tc>
    </w:tr>
    <w:tr w:rsidR="00223779" w14:paraId="73C5B327" w14:textId="77777777">
      <w:trPr>
        <w:cantSplit/>
      </w:trPr>
      <w:tc>
        <w:tcPr>
          <w:tcW w:w="5245" w:type="dxa"/>
          <w:tcBorders>
            <w:top w:val="single" w:sz="2" w:space="0" w:color="000000"/>
          </w:tcBorders>
        </w:tcPr>
        <w:p w14:paraId="1C2CE2DB" w14:textId="77777777" w:rsidR="00223779" w:rsidRPr="00DB3CD3" w:rsidRDefault="00223779">
          <w:pPr>
            <w:snapToGrid w:val="0"/>
            <w:spacing w:before="80" w:line="180" w:lineRule="exact"/>
            <w:jc w:val="right"/>
            <w:rPr>
              <w:sz w:val="16"/>
              <w:szCs w:val="16"/>
              <w:lang w:val="it-IT"/>
            </w:rPr>
          </w:pPr>
        </w:p>
      </w:tc>
      <w:tc>
        <w:tcPr>
          <w:tcW w:w="851" w:type="dxa"/>
          <w:vMerge/>
        </w:tcPr>
        <w:p w14:paraId="0107BD5E" w14:textId="77777777" w:rsidR="00223779" w:rsidRPr="00DB3CD3" w:rsidRDefault="00223779">
          <w:pPr>
            <w:rPr>
              <w:lang w:val="it-IT"/>
            </w:rPr>
          </w:pPr>
        </w:p>
      </w:tc>
      <w:tc>
        <w:tcPr>
          <w:tcW w:w="5245" w:type="dxa"/>
          <w:tcBorders>
            <w:top w:val="single" w:sz="2" w:space="0" w:color="000000"/>
          </w:tcBorders>
        </w:tcPr>
        <w:p w14:paraId="20F8619E" w14:textId="77777777" w:rsidR="00223779" w:rsidRPr="00DB3CD3" w:rsidRDefault="00223779">
          <w:pPr>
            <w:snapToGrid w:val="0"/>
            <w:spacing w:before="80" w:line="180" w:lineRule="exact"/>
            <w:ind w:right="856"/>
            <w:jc w:val="right"/>
          </w:pPr>
          <w:proofErr w:type="spellStart"/>
          <w:r w:rsidRPr="00DB3CD3">
            <w:rPr>
              <w:rStyle w:val="Numeropagina"/>
              <w:rFonts w:cs="Arial"/>
              <w:sz w:val="16"/>
              <w:szCs w:val="16"/>
            </w:rPr>
            <w:t>Seite</w:t>
          </w:r>
          <w:proofErr w:type="spellEnd"/>
          <w:r w:rsidRPr="00DB3CD3">
            <w:rPr>
              <w:rStyle w:val="Numeropagina"/>
              <w:rFonts w:cs="Arial"/>
              <w:sz w:val="16"/>
              <w:szCs w:val="16"/>
            </w:rPr>
            <w:t xml:space="preserve"> </w:t>
          </w:r>
          <w:r w:rsidRPr="00DB3CD3">
            <w:rPr>
              <w:rStyle w:val="Numeropagina"/>
              <w:rFonts w:cs="Arial"/>
              <w:sz w:val="16"/>
              <w:szCs w:val="16"/>
            </w:rPr>
            <w:fldChar w:fldCharType="begin"/>
          </w:r>
          <w:r w:rsidRPr="00DB3CD3">
            <w:rPr>
              <w:rStyle w:val="Numeropagina"/>
              <w:rFonts w:cs="Arial"/>
              <w:sz w:val="16"/>
              <w:szCs w:val="16"/>
            </w:rPr>
            <w:instrText xml:space="preserve"> PAGE </w:instrText>
          </w:r>
          <w:r w:rsidRPr="00DB3CD3">
            <w:rPr>
              <w:rStyle w:val="Numeropagina"/>
              <w:rFonts w:cs="Arial"/>
              <w:sz w:val="16"/>
              <w:szCs w:val="16"/>
            </w:rPr>
            <w:fldChar w:fldCharType="separate"/>
          </w:r>
          <w:r w:rsidR="004155A6">
            <w:rPr>
              <w:rStyle w:val="Numeropagina"/>
              <w:rFonts w:cs="Arial"/>
              <w:noProof/>
              <w:sz w:val="16"/>
              <w:szCs w:val="16"/>
            </w:rPr>
            <w:t>12</w:t>
          </w:r>
          <w:r w:rsidRPr="00DB3CD3">
            <w:rPr>
              <w:rStyle w:val="Numeropagina"/>
              <w:rFonts w:cs="Arial"/>
              <w:sz w:val="16"/>
              <w:szCs w:val="16"/>
            </w:rPr>
            <w:fldChar w:fldCharType="end"/>
          </w:r>
        </w:p>
      </w:tc>
    </w:tr>
  </w:tbl>
  <w:p w14:paraId="0276D2D3" w14:textId="77777777" w:rsidR="00223779" w:rsidRDefault="00223779">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223779" w:rsidRPr="002B7768" w14:paraId="76C9D2EF" w14:textId="77777777" w:rsidTr="00751340">
      <w:trPr>
        <w:cantSplit/>
        <w:trHeight w:hRule="exact" w:val="460"/>
      </w:trPr>
      <w:tc>
        <w:tcPr>
          <w:tcW w:w="4990" w:type="dxa"/>
        </w:tcPr>
        <w:p w14:paraId="697B9A59" w14:textId="77777777" w:rsidR="00223779" w:rsidRPr="00F31ADB" w:rsidRDefault="00223779">
          <w:pPr>
            <w:pStyle w:val="NameNachname"/>
            <w:snapToGrid w:val="0"/>
            <w:spacing w:before="200" w:after="40" w:line="100" w:lineRule="atLeast"/>
            <w:rPr>
              <w:color w:val="FF0000"/>
              <w:spacing w:val="2"/>
            </w:rPr>
          </w:pPr>
          <w:r w:rsidRPr="00F31ADB">
            <w:rPr>
              <w:color w:val="FF0000"/>
              <w:spacing w:val="2"/>
            </w:rPr>
            <w:t>AUTONOME PROVINZ BOZEN - SÜDTIROL</w:t>
          </w:r>
        </w:p>
      </w:tc>
      <w:tc>
        <w:tcPr>
          <w:tcW w:w="1361" w:type="dxa"/>
          <w:vMerge w:val="restart"/>
        </w:tcPr>
        <w:p w14:paraId="45DD253E" w14:textId="77777777" w:rsidR="00223779" w:rsidRPr="00F31ADB" w:rsidRDefault="00BC14DD">
          <w:pPr>
            <w:snapToGrid w:val="0"/>
            <w:jc w:val="center"/>
            <w:rPr>
              <w:color w:val="FF0000"/>
              <w:spacing w:val="-2"/>
              <w:lang w:val="it-IT"/>
            </w:rPr>
          </w:pPr>
          <w:r w:rsidRPr="00F31ADB">
            <w:rPr>
              <w:noProof/>
              <w:color w:val="FF0000"/>
              <w:lang w:val="de-DE" w:eastAsia="de-DE"/>
            </w:rPr>
            <w:drawing>
              <wp:inline distT="0" distB="0" distL="0" distR="0" wp14:anchorId="7DAB5074" wp14:editId="303A5B31">
                <wp:extent cx="561975" cy="73342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4FEA9E5A" w14:textId="77777777" w:rsidR="00223779" w:rsidRPr="00F31ADB" w:rsidRDefault="00223779">
          <w:pPr>
            <w:pStyle w:val="Intestazione"/>
            <w:tabs>
              <w:tab w:val="clear" w:pos="4536"/>
              <w:tab w:val="clear" w:pos="9072"/>
            </w:tabs>
            <w:snapToGrid w:val="0"/>
            <w:spacing w:before="200" w:after="40"/>
            <w:rPr>
              <w:color w:val="FF0000"/>
              <w:spacing w:val="-2"/>
              <w:lang w:val="it-IT"/>
            </w:rPr>
          </w:pPr>
          <w:r w:rsidRPr="00F31ADB">
            <w:rPr>
              <w:color w:val="FF0000"/>
              <w:spacing w:val="-2"/>
              <w:lang w:val="it-IT"/>
            </w:rPr>
            <w:t>PROVINCIA AUTONOMA DI BOLZANO - ALTO ADIGE</w:t>
          </w:r>
        </w:p>
      </w:tc>
    </w:tr>
    <w:tr w:rsidR="002B7768" w:rsidRPr="002B7768" w14:paraId="71269099" w14:textId="77777777" w:rsidTr="00F070A8">
      <w:trPr>
        <w:cantSplit/>
        <w:trHeight w:hRule="exact" w:val="1247"/>
      </w:trPr>
      <w:tc>
        <w:tcPr>
          <w:tcW w:w="4990" w:type="dxa"/>
          <w:tcBorders>
            <w:top w:val="single" w:sz="2" w:space="0" w:color="000000"/>
          </w:tcBorders>
        </w:tcPr>
        <w:p w14:paraId="03E6BABB" w14:textId="77777777" w:rsidR="002B7768" w:rsidRPr="009C659F" w:rsidRDefault="002B7768" w:rsidP="002B7768">
          <w:pPr>
            <w:spacing w:before="70" w:line="200" w:lineRule="exact"/>
            <w:jc w:val="right"/>
            <w:rPr>
              <w:b/>
              <w:color w:val="FF0000"/>
              <w:sz w:val="18"/>
              <w:lang w:val="de-DE"/>
            </w:rPr>
          </w:pPr>
          <w:r w:rsidRPr="009C659F">
            <w:rPr>
              <w:b/>
              <w:color w:val="FF0000"/>
              <w:sz w:val="18"/>
              <w:lang w:val="de-DE"/>
            </w:rPr>
            <w:t>Agentur für öffentliche Verträge - AOV</w:t>
          </w:r>
        </w:p>
        <w:p w14:paraId="45963F7F" w14:textId="77777777" w:rsidR="002B7768" w:rsidRPr="009C659F" w:rsidRDefault="002B7768" w:rsidP="002B7768">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6E787EC5" w14:textId="77777777" w:rsidR="002B7768" w:rsidRPr="00F31ADB" w:rsidRDefault="002B7768" w:rsidP="002B7768">
          <w:pPr>
            <w:spacing w:before="60" w:line="200" w:lineRule="exact"/>
            <w:jc w:val="right"/>
            <w:rPr>
              <w:b/>
              <w:bCs/>
              <w:color w:val="FF0000"/>
              <w:sz w:val="18"/>
              <w:szCs w:val="18"/>
              <w:lang w:val="de-DE"/>
            </w:rPr>
          </w:pPr>
        </w:p>
      </w:tc>
      <w:tc>
        <w:tcPr>
          <w:tcW w:w="1361" w:type="dxa"/>
          <w:vMerge/>
        </w:tcPr>
        <w:p w14:paraId="1FA44EC5" w14:textId="77777777" w:rsidR="002B7768" w:rsidRPr="00F31ADB" w:rsidRDefault="002B7768" w:rsidP="002B7768">
          <w:pPr>
            <w:rPr>
              <w:color w:val="FF0000"/>
              <w:lang w:val="de-DE"/>
            </w:rPr>
          </w:pPr>
        </w:p>
      </w:tc>
      <w:tc>
        <w:tcPr>
          <w:tcW w:w="4990" w:type="dxa"/>
          <w:tcBorders>
            <w:top w:val="single" w:sz="2" w:space="0" w:color="000000"/>
          </w:tcBorders>
        </w:tcPr>
        <w:p w14:paraId="411D82B3" w14:textId="77777777" w:rsidR="002B7768" w:rsidRPr="009C659F" w:rsidRDefault="002B7768" w:rsidP="002B7768">
          <w:pPr>
            <w:spacing w:before="70" w:line="200" w:lineRule="exact"/>
            <w:rPr>
              <w:b/>
              <w:color w:val="FF0000"/>
              <w:sz w:val="18"/>
              <w:lang w:val="it-IT"/>
            </w:rPr>
          </w:pPr>
          <w:r w:rsidRPr="009C659F">
            <w:rPr>
              <w:b/>
              <w:color w:val="FF0000"/>
              <w:sz w:val="18"/>
              <w:lang w:val="it-IT"/>
            </w:rPr>
            <w:t>Agenzia per i contratti pubblici - ACP</w:t>
          </w:r>
        </w:p>
        <w:p w14:paraId="15C2E70D" w14:textId="242BEC6A" w:rsidR="002B7768" w:rsidRPr="00F31ADB" w:rsidRDefault="002B7768" w:rsidP="002B7768">
          <w:pPr>
            <w:spacing w:before="70" w:line="200" w:lineRule="exact"/>
            <w:rPr>
              <w:color w:val="FF0000"/>
              <w:sz w:val="18"/>
              <w:szCs w:val="18"/>
              <w:lang w:val="it-IT"/>
            </w:rPr>
          </w:pPr>
          <w:r w:rsidRPr="009C659F">
            <w:rPr>
              <w:color w:val="FF0000"/>
              <w:sz w:val="18"/>
              <w:lang w:val="it-IT"/>
            </w:rPr>
            <w:t>SUA SF - Stazione Unica Appaltante Servizi e Forniture</w:t>
          </w:r>
        </w:p>
      </w:tc>
    </w:tr>
  </w:tbl>
  <w:p w14:paraId="6F86243B" w14:textId="77777777" w:rsidR="00223779" w:rsidRPr="00DE6A7A" w:rsidRDefault="00223779">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000000A"/>
    <w:multiLevelType w:val="hybridMultilevel"/>
    <w:tmpl w:val="3D8C9648"/>
    <w:name w:val="WWNum10"/>
    <w:lvl w:ilvl="0" w:tplc="9B2C8E90">
      <w:start w:val="1"/>
      <w:numFmt w:val="decimal"/>
      <w:lvlText w:val="%1."/>
      <w:lvlJc w:val="left"/>
      <w:pPr>
        <w:tabs>
          <w:tab w:val="num" w:pos="-360"/>
        </w:tabs>
        <w:ind w:left="360" w:hanging="360"/>
      </w:pPr>
      <w:rPr>
        <w:strike w:val="0"/>
        <w:color w:val="000000"/>
      </w:rPr>
    </w:lvl>
    <w:lvl w:ilvl="1" w:tplc="CE6A3FA6">
      <w:start w:val="1"/>
      <w:numFmt w:val="lowerLetter"/>
      <w:lvlText w:val="%2."/>
      <w:lvlJc w:val="left"/>
      <w:pPr>
        <w:tabs>
          <w:tab w:val="num" w:pos="0"/>
        </w:tabs>
        <w:ind w:left="1440" w:hanging="360"/>
      </w:pPr>
    </w:lvl>
    <w:lvl w:ilvl="2" w:tplc="1826E69E">
      <w:start w:val="1"/>
      <w:numFmt w:val="lowerRoman"/>
      <w:lvlText w:val="%3."/>
      <w:lvlJc w:val="right"/>
      <w:pPr>
        <w:tabs>
          <w:tab w:val="num" w:pos="0"/>
        </w:tabs>
        <w:ind w:left="2160" w:hanging="180"/>
      </w:pPr>
    </w:lvl>
    <w:lvl w:ilvl="3" w:tplc="ECAAD414">
      <w:start w:val="1"/>
      <w:numFmt w:val="decimal"/>
      <w:lvlText w:val="%4."/>
      <w:lvlJc w:val="left"/>
      <w:pPr>
        <w:tabs>
          <w:tab w:val="num" w:pos="0"/>
        </w:tabs>
        <w:ind w:left="2880" w:hanging="360"/>
      </w:pPr>
    </w:lvl>
    <w:lvl w:ilvl="4" w:tplc="8C0C2950">
      <w:start w:val="1"/>
      <w:numFmt w:val="lowerLetter"/>
      <w:lvlText w:val="%5."/>
      <w:lvlJc w:val="left"/>
      <w:pPr>
        <w:tabs>
          <w:tab w:val="num" w:pos="0"/>
        </w:tabs>
        <w:ind w:left="3600" w:hanging="360"/>
      </w:pPr>
    </w:lvl>
    <w:lvl w:ilvl="5" w:tplc="291694D0">
      <w:start w:val="1"/>
      <w:numFmt w:val="lowerRoman"/>
      <w:lvlText w:val="%6."/>
      <w:lvlJc w:val="right"/>
      <w:pPr>
        <w:tabs>
          <w:tab w:val="num" w:pos="0"/>
        </w:tabs>
        <w:ind w:left="4320" w:hanging="180"/>
      </w:pPr>
    </w:lvl>
    <w:lvl w:ilvl="6" w:tplc="8B941650">
      <w:start w:val="1"/>
      <w:numFmt w:val="decimal"/>
      <w:lvlText w:val="%7."/>
      <w:lvlJc w:val="left"/>
      <w:pPr>
        <w:tabs>
          <w:tab w:val="num" w:pos="0"/>
        </w:tabs>
        <w:ind w:left="5040" w:hanging="360"/>
      </w:pPr>
    </w:lvl>
    <w:lvl w:ilvl="7" w:tplc="721C267C">
      <w:start w:val="1"/>
      <w:numFmt w:val="lowerLetter"/>
      <w:lvlText w:val="%8."/>
      <w:lvlJc w:val="left"/>
      <w:pPr>
        <w:tabs>
          <w:tab w:val="num" w:pos="0"/>
        </w:tabs>
        <w:ind w:left="5760" w:hanging="360"/>
      </w:pPr>
    </w:lvl>
    <w:lvl w:ilvl="8" w:tplc="ADD088DE">
      <w:start w:val="1"/>
      <w:numFmt w:val="lowerRoman"/>
      <w:lvlText w:val="%9."/>
      <w:lvlJc w:val="right"/>
      <w:pPr>
        <w:tabs>
          <w:tab w:val="num" w:pos="0"/>
        </w:tabs>
        <w:ind w:left="6480" w:hanging="180"/>
      </w:pPr>
    </w:lvl>
  </w:abstractNum>
  <w:abstractNum w:abstractNumId="6" w15:restartNumberingAfterBreak="0">
    <w:nsid w:val="0000000B"/>
    <w:multiLevelType w:val="multilevel"/>
    <w:tmpl w:val="0000000B"/>
    <w:name w:val="WW8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0"/>
    <w:multiLevelType w:val="hybridMultilevel"/>
    <w:tmpl w:val="00000010"/>
    <w:name w:val="WW8Num16"/>
    <w:lvl w:ilvl="0" w:tplc="5046F09A">
      <w:start w:val="26"/>
      <w:numFmt w:val="bullet"/>
      <w:lvlText w:val="-"/>
      <w:lvlJc w:val="left"/>
      <w:pPr>
        <w:tabs>
          <w:tab w:val="num" w:pos="0"/>
        </w:tabs>
        <w:ind w:left="286" w:hanging="286"/>
      </w:pPr>
      <w:rPr>
        <w:rFonts w:ascii="Arial" w:hAnsi="Arial" w:cs="Arial" w:hint="default"/>
        <w:b w:val="0"/>
        <w:spacing w:val="-1"/>
        <w:w w:val="99"/>
        <w:sz w:val="15"/>
      </w:rPr>
    </w:lvl>
    <w:lvl w:ilvl="1" w:tplc="DECE3416">
      <w:numFmt w:val="bullet"/>
      <w:lvlText w:val="-"/>
      <w:lvlJc w:val="left"/>
      <w:pPr>
        <w:tabs>
          <w:tab w:val="num" w:pos="0"/>
        </w:tabs>
        <w:ind w:left="569" w:hanging="284"/>
      </w:pPr>
      <w:rPr>
        <w:rFonts w:ascii="Arial" w:hAnsi="Arial" w:cs="Arial"/>
        <w:b w:val="0"/>
        <w:w w:val="99"/>
        <w:sz w:val="20"/>
      </w:rPr>
    </w:lvl>
    <w:lvl w:ilvl="2" w:tplc="A76A1AA2">
      <w:numFmt w:val="bullet"/>
      <w:lvlText w:val="•"/>
      <w:lvlJc w:val="left"/>
      <w:pPr>
        <w:tabs>
          <w:tab w:val="num" w:pos="0"/>
        </w:tabs>
        <w:ind w:left="1012" w:hanging="284"/>
      </w:pPr>
      <w:rPr>
        <w:rFonts w:ascii="Liberation Serif" w:hAnsi="Liberation Serif" w:cs="Liberation Serif"/>
      </w:rPr>
    </w:lvl>
    <w:lvl w:ilvl="3" w:tplc="F74256A8">
      <w:numFmt w:val="bullet"/>
      <w:lvlText w:val="•"/>
      <w:lvlJc w:val="left"/>
      <w:pPr>
        <w:tabs>
          <w:tab w:val="num" w:pos="0"/>
        </w:tabs>
        <w:ind w:left="1452" w:hanging="284"/>
      </w:pPr>
      <w:rPr>
        <w:rFonts w:ascii="Liberation Serif" w:hAnsi="Liberation Serif" w:cs="Liberation Serif"/>
      </w:rPr>
    </w:lvl>
    <w:lvl w:ilvl="4" w:tplc="FE5461DE">
      <w:numFmt w:val="bullet"/>
      <w:lvlText w:val="•"/>
      <w:lvlJc w:val="left"/>
      <w:pPr>
        <w:tabs>
          <w:tab w:val="num" w:pos="0"/>
        </w:tabs>
        <w:ind w:left="1892" w:hanging="284"/>
      </w:pPr>
      <w:rPr>
        <w:rFonts w:ascii="Liberation Serif" w:hAnsi="Liberation Serif" w:cs="Liberation Serif"/>
      </w:rPr>
    </w:lvl>
    <w:lvl w:ilvl="5" w:tplc="D8E2D8A6">
      <w:numFmt w:val="bullet"/>
      <w:lvlText w:val="•"/>
      <w:lvlJc w:val="left"/>
      <w:pPr>
        <w:tabs>
          <w:tab w:val="num" w:pos="0"/>
        </w:tabs>
        <w:ind w:left="2332" w:hanging="284"/>
      </w:pPr>
      <w:rPr>
        <w:rFonts w:ascii="Liberation Serif" w:hAnsi="Liberation Serif" w:cs="Liberation Serif"/>
      </w:rPr>
    </w:lvl>
    <w:lvl w:ilvl="6" w:tplc="FD681E8A">
      <w:numFmt w:val="bullet"/>
      <w:lvlText w:val="•"/>
      <w:lvlJc w:val="left"/>
      <w:pPr>
        <w:tabs>
          <w:tab w:val="num" w:pos="0"/>
        </w:tabs>
        <w:ind w:left="2771" w:hanging="284"/>
      </w:pPr>
      <w:rPr>
        <w:rFonts w:ascii="Liberation Serif" w:hAnsi="Liberation Serif" w:cs="Liberation Serif"/>
      </w:rPr>
    </w:lvl>
    <w:lvl w:ilvl="7" w:tplc="E0DAA0B4">
      <w:numFmt w:val="bullet"/>
      <w:lvlText w:val="•"/>
      <w:lvlJc w:val="left"/>
      <w:pPr>
        <w:tabs>
          <w:tab w:val="num" w:pos="0"/>
        </w:tabs>
        <w:ind w:left="3211" w:hanging="284"/>
      </w:pPr>
      <w:rPr>
        <w:rFonts w:ascii="Liberation Serif" w:hAnsi="Liberation Serif" w:cs="Liberation Serif"/>
      </w:rPr>
    </w:lvl>
    <w:lvl w:ilvl="8" w:tplc="85F80A0A">
      <w:numFmt w:val="bullet"/>
      <w:lvlText w:val="•"/>
      <w:lvlJc w:val="left"/>
      <w:pPr>
        <w:tabs>
          <w:tab w:val="num" w:pos="0"/>
        </w:tabs>
        <w:ind w:left="3651" w:hanging="284"/>
      </w:pPr>
      <w:rPr>
        <w:rFonts w:ascii="Liberation Serif" w:hAnsi="Liberation Serif" w:cs="Liberation Serif"/>
      </w:rPr>
    </w:lvl>
  </w:abstractNum>
  <w:abstractNum w:abstractNumId="8" w15:restartNumberingAfterBreak="0">
    <w:nsid w:val="06330C94"/>
    <w:multiLevelType w:val="hybridMultilevel"/>
    <w:tmpl w:val="D4D80DC2"/>
    <w:lvl w:ilvl="0" w:tplc="5D5876AE">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7B1356"/>
    <w:multiLevelType w:val="hybridMultilevel"/>
    <w:tmpl w:val="CFFA27BC"/>
    <w:lvl w:ilvl="0" w:tplc="C33428D0">
      <w:start w:val="1"/>
      <w:numFmt w:val="upperLetter"/>
      <w:lvlText w:val="%1."/>
      <w:lvlJc w:val="righ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0ECC48F3"/>
    <w:multiLevelType w:val="hybridMultilevel"/>
    <w:tmpl w:val="87D4699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1" w15:restartNumberingAfterBreak="0">
    <w:nsid w:val="11D7080B"/>
    <w:multiLevelType w:val="hybridMultilevel"/>
    <w:tmpl w:val="DC9ABC30"/>
    <w:lvl w:ilvl="0" w:tplc="1D48945E">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65C0113"/>
    <w:multiLevelType w:val="hybridMultilevel"/>
    <w:tmpl w:val="5BD0922C"/>
    <w:lvl w:ilvl="0" w:tplc="9ED4C45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0A04702"/>
    <w:multiLevelType w:val="hybridMultilevel"/>
    <w:tmpl w:val="08D893E4"/>
    <w:lvl w:ilvl="0" w:tplc="04070011">
      <w:start w:val="1"/>
      <w:numFmt w:val="decimal"/>
      <w:lvlText w:val="%1)"/>
      <w:lvlJc w:val="left"/>
      <w:pPr>
        <w:ind w:left="218" w:hanging="360"/>
      </w:pPr>
      <w:rPr>
        <w:rFonts w:hint="default"/>
        <w:sz w:val="16"/>
        <w:szCs w:val="16"/>
      </w:rPr>
    </w:lvl>
    <w:lvl w:ilvl="1" w:tplc="04070019" w:tentative="1">
      <w:start w:val="1"/>
      <w:numFmt w:val="lowerLetter"/>
      <w:lvlText w:val="%2."/>
      <w:lvlJc w:val="left"/>
      <w:pPr>
        <w:ind w:left="938" w:hanging="360"/>
      </w:pPr>
    </w:lvl>
    <w:lvl w:ilvl="2" w:tplc="0407001B" w:tentative="1">
      <w:start w:val="1"/>
      <w:numFmt w:val="lowerRoman"/>
      <w:lvlText w:val="%3."/>
      <w:lvlJc w:val="right"/>
      <w:pPr>
        <w:ind w:left="1658" w:hanging="180"/>
      </w:pPr>
    </w:lvl>
    <w:lvl w:ilvl="3" w:tplc="0407000F" w:tentative="1">
      <w:start w:val="1"/>
      <w:numFmt w:val="decimal"/>
      <w:lvlText w:val="%4."/>
      <w:lvlJc w:val="left"/>
      <w:pPr>
        <w:ind w:left="2378" w:hanging="360"/>
      </w:pPr>
    </w:lvl>
    <w:lvl w:ilvl="4" w:tplc="04070019" w:tentative="1">
      <w:start w:val="1"/>
      <w:numFmt w:val="lowerLetter"/>
      <w:lvlText w:val="%5."/>
      <w:lvlJc w:val="left"/>
      <w:pPr>
        <w:ind w:left="3098" w:hanging="360"/>
      </w:pPr>
    </w:lvl>
    <w:lvl w:ilvl="5" w:tplc="0407001B" w:tentative="1">
      <w:start w:val="1"/>
      <w:numFmt w:val="lowerRoman"/>
      <w:lvlText w:val="%6."/>
      <w:lvlJc w:val="right"/>
      <w:pPr>
        <w:ind w:left="3818" w:hanging="180"/>
      </w:pPr>
    </w:lvl>
    <w:lvl w:ilvl="6" w:tplc="0407000F" w:tentative="1">
      <w:start w:val="1"/>
      <w:numFmt w:val="decimal"/>
      <w:lvlText w:val="%7."/>
      <w:lvlJc w:val="left"/>
      <w:pPr>
        <w:ind w:left="4538" w:hanging="360"/>
      </w:pPr>
    </w:lvl>
    <w:lvl w:ilvl="7" w:tplc="04070019" w:tentative="1">
      <w:start w:val="1"/>
      <w:numFmt w:val="lowerLetter"/>
      <w:lvlText w:val="%8."/>
      <w:lvlJc w:val="left"/>
      <w:pPr>
        <w:ind w:left="5258" w:hanging="360"/>
      </w:pPr>
    </w:lvl>
    <w:lvl w:ilvl="8" w:tplc="0407001B" w:tentative="1">
      <w:start w:val="1"/>
      <w:numFmt w:val="lowerRoman"/>
      <w:lvlText w:val="%9."/>
      <w:lvlJc w:val="right"/>
      <w:pPr>
        <w:ind w:left="5978" w:hanging="180"/>
      </w:pPr>
    </w:lvl>
  </w:abstractNum>
  <w:abstractNum w:abstractNumId="15" w15:restartNumberingAfterBreak="0">
    <w:nsid w:val="25C82A0F"/>
    <w:multiLevelType w:val="hybridMultilevel"/>
    <w:tmpl w:val="9F9CBAEE"/>
    <w:lvl w:ilvl="0" w:tplc="3EE06DC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8DB05FF"/>
    <w:multiLevelType w:val="hybridMultilevel"/>
    <w:tmpl w:val="E2B87392"/>
    <w:lvl w:ilvl="0" w:tplc="3CE20EBC">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A3B631B"/>
    <w:multiLevelType w:val="hybridMultilevel"/>
    <w:tmpl w:val="E15C3FFE"/>
    <w:lvl w:ilvl="0" w:tplc="62803A5A">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A5C522D"/>
    <w:multiLevelType w:val="hybridMultilevel"/>
    <w:tmpl w:val="C900B886"/>
    <w:lvl w:ilvl="0" w:tplc="53BA9786">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D054675"/>
    <w:multiLevelType w:val="hybridMultilevel"/>
    <w:tmpl w:val="8530EA0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0" w15:restartNumberingAfterBreak="0">
    <w:nsid w:val="2E785D71"/>
    <w:multiLevelType w:val="hybridMultilevel"/>
    <w:tmpl w:val="FD66BE2E"/>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E88510A"/>
    <w:multiLevelType w:val="hybridMultilevel"/>
    <w:tmpl w:val="A1720F46"/>
    <w:lvl w:ilvl="0" w:tplc="FFFFFFFF">
      <w:start w:val="1"/>
      <w:numFmt w:val="decimal"/>
      <w:lvlText w:val="%1."/>
      <w:lvlJc w:val="left"/>
      <w:pPr>
        <w:ind w:left="71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22" w15:restartNumberingAfterBreak="0">
    <w:nsid w:val="304926ED"/>
    <w:multiLevelType w:val="hybridMultilevel"/>
    <w:tmpl w:val="010ECA3C"/>
    <w:lvl w:ilvl="0" w:tplc="544ECDA6">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DBD4C10"/>
    <w:multiLevelType w:val="hybridMultilevel"/>
    <w:tmpl w:val="2F4CCBDC"/>
    <w:lvl w:ilvl="0" w:tplc="73C4B898">
      <w:start w:val="3"/>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FB71669"/>
    <w:multiLevelType w:val="hybridMultilevel"/>
    <w:tmpl w:val="374E3466"/>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EB2F99"/>
    <w:multiLevelType w:val="hybridMultilevel"/>
    <w:tmpl w:val="295CF33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43152CC8"/>
    <w:multiLevelType w:val="hybridMultilevel"/>
    <w:tmpl w:val="97309C1A"/>
    <w:lvl w:ilvl="0" w:tplc="104A335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4C854E93"/>
    <w:multiLevelType w:val="hybridMultilevel"/>
    <w:tmpl w:val="68B09D4A"/>
    <w:lvl w:ilvl="0" w:tplc="68D63F7A">
      <w:start w:val="1"/>
      <w:numFmt w:val="lowerLetter"/>
      <w:lvlText w:val="%1)"/>
      <w:lvlJc w:val="left"/>
      <w:pPr>
        <w:ind w:left="360" w:hanging="360"/>
      </w:pPr>
      <w:rPr>
        <w:b w:val="0"/>
        <w:caps w:val="0"/>
        <w:smallCaps w:val="0"/>
        <w:kern w:val="1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0951DD8"/>
    <w:multiLevelType w:val="hybridMultilevel"/>
    <w:tmpl w:val="2D568774"/>
    <w:lvl w:ilvl="0" w:tplc="C6D6B63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B1EB0"/>
    <w:multiLevelType w:val="hybridMultilevel"/>
    <w:tmpl w:val="F49CC71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3F81A5D"/>
    <w:multiLevelType w:val="hybridMultilevel"/>
    <w:tmpl w:val="2A0C7816"/>
    <w:lvl w:ilvl="0" w:tplc="04070005">
      <w:start w:val="1"/>
      <w:numFmt w:val="bullet"/>
      <w:lvlText w:val=""/>
      <w:lvlJc w:val="left"/>
      <w:pPr>
        <w:tabs>
          <w:tab w:val="num" w:pos="1440"/>
        </w:tabs>
        <w:ind w:left="1440" w:hanging="36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54BC7BDB"/>
    <w:multiLevelType w:val="hybridMultilevel"/>
    <w:tmpl w:val="40648F5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8F6114F"/>
    <w:multiLevelType w:val="hybridMultilevel"/>
    <w:tmpl w:val="1E74C47C"/>
    <w:lvl w:ilvl="0" w:tplc="86889D38">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6B91CFB"/>
    <w:multiLevelType w:val="hybridMultilevel"/>
    <w:tmpl w:val="D648472E"/>
    <w:lvl w:ilvl="0" w:tplc="AE7689B2">
      <w:start w:val="3"/>
      <w:numFmt w:val="bullet"/>
      <w:lvlText w:val="-"/>
      <w:lvlJc w:val="left"/>
      <w:pPr>
        <w:ind w:left="1617" w:hanging="360"/>
      </w:pPr>
      <w:rPr>
        <w:rFonts w:ascii="Arial" w:eastAsia="Calibri" w:hAnsi="Arial" w:cs="Arial" w:hint="default"/>
      </w:rPr>
    </w:lvl>
    <w:lvl w:ilvl="1" w:tplc="04070003" w:tentative="1">
      <w:start w:val="1"/>
      <w:numFmt w:val="bullet"/>
      <w:lvlText w:val="o"/>
      <w:lvlJc w:val="left"/>
      <w:pPr>
        <w:ind w:left="2337" w:hanging="360"/>
      </w:pPr>
      <w:rPr>
        <w:rFonts w:ascii="Courier New" w:hAnsi="Courier New" w:cs="Courier New" w:hint="default"/>
      </w:rPr>
    </w:lvl>
    <w:lvl w:ilvl="2" w:tplc="04070005" w:tentative="1">
      <w:start w:val="1"/>
      <w:numFmt w:val="bullet"/>
      <w:lvlText w:val=""/>
      <w:lvlJc w:val="left"/>
      <w:pPr>
        <w:ind w:left="3057" w:hanging="360"/>
      </w:pPr>
      <w:rPr>
        <w:rFonts w:ascii="Wingdings" w:hAnsi="Wingdings" w:hint="default"/>
      </w:rPr>
    </w:lvl>
    <w:lvl w:ilvl="3" w:tplc="04070001" w:tentative="1">
      <w:start w:val="1"/>
      <w:numFmt w:val="bullet"/>
      <w:lvlText w:val=""/>
      <w:lvlJc w:val="left"/>
      <w:pPr>
        <w:ind w:left="3777" w:hanging="360"/>
      </w:pPr>
      <w:rPr>
        <w:rFonts w:ascii="Symbol" w:hAnsi="Symbol" w:hint="default"/>
      </w:rPr>
    </w:lvl>
    <w:lvl w:ilvl="4" w:tplc="04070003" w:tentative="1">
      <w:start w:val="1"/>
      <w:numFmt w:val="bullet"/>
      <w:lvlText w:val="o"/>
      <w:lvlJc w:val="left"/>
      <w:pPr>
        <w:ind w:left="4497" w:hanging="360"/>
      </w:pPr>
      <w:rPr>
        <w:rFonts w:ascii="Courier New" w:hAnsi="Courier New" w:cs="Courier New" w:hint="default"/>
      </w:rPr>
    </w:lvl>
    <w:lvl w:ilvl="5" w:tplc="04070005" w:tentative="1">
      <w:start w:val="1"/>
      <w:numFmt w:val="bullet"/>
      <w:lvlText w:val=""/>
      <w:lvlJc w:val="left"/>
      <w:pPr>
        <w:ind w:left="5217" w:hanging="360"/>
      </w:pPr>
      <w:rPr>
        <w:rFonts w:ascii="Wingdings" w:hAnsi="Wingdings" w:hint="default"/>
      </w:rPr>
    </w:lvl>
    <w:lvl w:ilvl="6" w:tplc="04070001" w:tentative="1">
      <w:start w:val="1"/>
      <w:numFmt w:val="bullet"/>
      <w:lvlText w:val=""/>
      <w:lvlJc w:val="left"/>
      <w:pPr>
        <w:ind w:left="5937" w:hanging="360"/>
      </w:pPr>
      <w:rPr>
        <w:rFonts w:ascii="Symbol" w:hAnsi="Symbol" w:hint="default"/>
      </w:rPr>
    </w:lvl>
    <w:lvl w:ilvl="7" w:tplc="04070003" w:tentative="1">
      <w:start w:val="1"/>
      <w:numFmt w:val="bullet"/>
      <w:lvlText w:val="o"/>
      <w:lvlJc w:val="left"/>
      <w:pPr>
        <w:ind w:left="6657" w:hanging="360"/>
      </w:pPr>
      <w:rPr>
        <w:rFonts w:ascii="Courier New" w:hAnsi="Courier New" w:cs="Courier New" w:hint="default"/>
      </w:rPr>
    </w:lvl>
    <w:lvl w:ilvl="8" w:tplc="04070005" w:tentative="1">
      <w:start w:val="1"/>
      <w:numFmt w:val="bullet"/>
      <w:lvlText w:val=""/>
      <w:lvlJc w:val="left"/>
      <w:pPr>
        <w:ind w:left="7377" w:hanging="360"/>
      </w:pPr>
      <w:rPr>
        <w:rFonts w:ascii="Wingdings" w:hAnsi="Wingdings" w:hint="default"/>
      </w:rPr>
    </w:lvl>
  </w:abstractNum>
  <w:abstractNum w:abstractNumId="35" w15:restartNumberingAfterBreak="0">
    <w:nsid w:val="69E36537"/>
    <w:multiLevelType w:val="hybridMultilevel"/>
    <w:tmpl w:val="2BA6038E"/>
    <w:lvl w:ilvl="0" w:tplc="0407000F">
      <w:start w:val="1"/>
      <w:numFmt w:val="decimal"/>
      <w:lvlText w:val="%1."/>
      <w:lvlJc w:val="left"/>
      <w:pPr>
        <w:ind w:left="711" w:hanging="360"/>
      </w:p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36" w15:restartNumberingAfterBreak="0">
    <w:nsid w:val="6D9820FE"/>
    <w:multiLevelType w:val="hybridMultilevel"/>
    <w:tmpl w:val="363AA632"/>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DAF12C1"/>
    <w:multiLevelType w:val="hybridMultilevel"/>
    <w:tmpl w:val="5C3CCC7E"/>
    <w:lvl w:ilvl="0" w:tplc="FFFFFFFF">
      <w:start w:val="1"/>
      <w:numFmt w:val="decimal"/>
      <w:lvlText w:val="%1."/>
      <w:lvlJc w:val="left"/>
      <w:pPr>
        <w:ind w:left="71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38" w15:restartNumberingAfterBreak="0">
    <w:nsid w:val="76FF55D2"/>
    <w:multiLevelType w:val="hybridMultilevel"/>
    <w:tmpl w:val="0AE43A7C"/>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14591414">
    <w:abstractNumId w:val="0"/>
  </w:num>
  <w:num w:numId="2" w16cid:durableId="1235236800">
    <w:abstractNumId w:val="28"/>
  </w:num>
  <w:num w:numId="3" w16cid:durableId="1871448869">
    <w:abstractNumId w:val="25"/>
  </w:num>
  <w:num w:numId="4" w16cid:durableId="1458447765">
    <w:abstractNumId w:val="8"/>
  </w:num>
  <w:num w:numId="5" w16cid:durableId="754517443">
    <w:abstractNumId w:val="30"/>
  </w:num>
  <w:num w:numId="6" w16cid:durableId="1764107168">
    <w:abstractNumId w:val="19"/>
  </w:num>
  <w:num w:numId="7" w16cid:durableId="1192105257">
    <w:abstractNumId w:val="10"/>
  </w:num>
  <w:num w:numId="8" w16cid:durableId="1705783709">
    <w:abstractNumId w:val="16"/>
  </w:num>
  <w:num w:numId="9" w16cid:durableId="580024382">
    <w:abstractNumId w:val="12"/>
  </w:num>
  <w:num w:numId="10" w16cid:durableId="631401758">
    <w:abstractNumId w:val="31"/>
  </w:num>
  <w:num w:numId="11" w16cid:durableId="1644000622">
    <w:abstractNumId w:val="35"/>
  </w:num>
  <w:num w:numId="12" w16cid:durableId="1359888654">
    <w:abstractNumId w:val="34"/>
  </w:num>
  <w:num w:numId="13" w16cid:durableId="1178927122">
    <w:abstractNumId w:val="33"/>
  </w:num>
  <w:num w:numId="14" w16cid:durableId="1328752698">
    <w:abstractNumId w:val="13"/>
  </w:num>
  <w:num w:numId="15" w16cid:durableId="1673753788">
    <w:abstractNumId w:val="11"/>
  </w:num>
  <w:num w:numId="16" w16cid:durableId="1429620922">
    <w:abstractNumId w:val="14"/>
  </w:num>
  <w:num w:numId="17" w16cid:durableId="759788332">
    <w:abstractNumId w:val="27"/>
  </w:num>
  <w:num w:numId="18" w16cid:durableId="1344622638">
    <w:abstractNumId w:val="24"/>
  </w:num>
  <w:num w:numId="19" w16cid:durableId="1148787469">
    <w:abstractNumId w:val="29"/>
  </w:num>
  <w:num w:numId="20" w16cid:durableId="2049061294">
    <w:abstractNumId w:val="32"/>
  </w:num>
  <w:num w:numId="21" w16cid:durableId="1838575966">
    <w:abstractNumId w:val="17"/>
  </w:num>
  <w:num w:numId="22" w16cid:durableId="2027829935">
    <w:abstractNumId w:val="26"/>
  </w:num>
  <w:num w:numId="23" w16cid:durableId="564029265">
    <w:abstractNumId w:val="36"/>
  </w:num>
  <w:num w:numId="24" w16cid:durableId="1797213085">
    <w:abstractNumId w:val="20"/>
  </w:num>
  <w:num w:numId="25" w16cid:durableId="2108190641">
    <w:abstractNumId w:val="22"/>
  </w:num>
  <w:num w:numId="26" w16cid:durableId="957105028">
    <w:abstractNumId w:val="15"/>
  </w:num>
  <w:num w:numId="27" w16cid:durableId="1455829068">
    <w:abstractNumId w:val="9"/>
  </w:num>
  <w:num w:numId="28" w16cid:durableId="406344068">
    <w:abstractNumId w:val="38"/>
  </w:num>
  <w:num w:numId="29" w16cid:durableId="1791700057">
    <w:abstractNumId w:val="37"/>
  </w:num>
  <w:num w:numId="30" w16cid:durableId="339237308">
    <w:abstractNumId w:val="21"/>
  </w:num>
  <w:num w:numId="31" w16cid:durableId="1287859448">
    <w:abstractNumId w:val="18"/>
  </w:num>
  <w:num w:numId="32" w16cid:durableId="1097362417">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9153"/>
  </w:hdrShapeDefaults>
  <w:footnotePr>
    <w:pos w:val="beneathText"/>
    <w:footnote w:id="-1"/>
    <w:footnote w:id="0"/>
  </w:footnotePr>
  <w:endnotePr>
    <w:pos w:val="sectEnd"/>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905"/>
    <w:rsid w:val="00010496"/>
    <w:rsid w:val="0001408C"/>
    <w:rsid w:val="00021B94"/>
    <w:rsid w:val="00024245"/>
    <w:rsid w:val="00024839"/>
    <w:rsid w:val="00025E95"/>
    <w:rsid w:val="0003391C"/>
    <w:rsid w:val="000356D5"/>
    <w:rsid w:val="00047EC7"/>
    <w:rsid w:val="00050966"/>
    <w:rsid w:val="00052BFD"/>
    <w:rsid w:val="00054EA1"/>
    <w:rsid w:val="00066BBC"/>
    <w:rsid w:val="00092646"/>
    <w:rsid w:val="00097BB2"/>
    <w:rsid w:val="000A4AC4"/>
    <w:rsid w:val="000A4CF7"/>
    <w:rsid w:val="000A6FBB"/>
    <w:rsid w:val="000A7845"/>
    <w:rsid w:val="000B0214"/>
    <w:rsid w:val="000B1ADB"/>
    <w:rsid w:val="000B6B74"/>
    <w:rsid w:val="000D0B16"/>
    <w:rsid w:val="000E1880"/>
    <w:rsid w:val="000E1D97"/>
    <w:rsid w:val="000F1B88"/>
    <w:rsid w:val="000F42F8"/>
    <w:rsid w:val="000F6BCC"/>
    <w:rsid w:val="0010205F"/>
    <w:rsid w:val="001069FE"/>
    <w:rsid w:val="0010721B"/>
    <w:rsid w:val="00107A2A"/>
    <w:rsid w:val="00110C1F"/>
    <w:rsid w:val="001123AF"/>
    <w:rsid w:val="00112F3D"/>
    <w:rsid w:val="00117F33"/>
    <w:rsid w:val="00124BDE"/>
    <w:rsid w:val="0012626B"/>
    <w:rsid w:val="00130BF2"/>
    <w:rsid w:val="00131B8E"/>
    <w:rsid w:val="00136135"/>
    <w:rsid w:val="001366B1"/>
    <w:rsid w:val="001404B7"/>
    <w:rsid w:val="00141309"/>
    <w:rsid w:val="0014587B"/>
    <w:rsid w:val="0014590F"/>
    <w:rsid w:val="00151C7A"/>
    <w:rsid w:val="00160059"/>
    <w:rsid w:val="00171191"/>
    <w:rsid w:val="00173B9B"/>
    <w:rsid w:val="00175089"/>
    <w:rsid w:val="001772F0"/>
    <w:rsid w:val="001810A0"/>
    <w:rsid w:val="001863FC"/>
    <w:rsid w:val="00193406"/>
    <w:rsid w:val="001A0102"/>
    <w:rsid w:val="001A17CD"/>
    <w:rsid w:val="001A1ADC"/>
    <w:rsid w:val="001A739A"/>
    <w:rsid w:val="001C4001"/>
    <w:rsid w:val="001D3F0D"/>
    <w:rsid w:val="001E08BB"/>
    <w:rsid w:val="001E6566"/>
    <w:rsid w:val="001F024A"/>
    <w:rsid w:val="00200D2A"/>
    <w:rsid w:val="002030C7"/>
    <w:rsid w:val="00203242"/>
    <w:rsid w:val="00212DF7"/>
    <w:rsid w:val="0021313C"/>
    <w:rsid w:val="002158F5"/>
    <w:rsid w:val="002160ED"/>
    <w:rsid w:val="00222575"/>
    <w:rsid w:val="00223779"/>
    <w:rsid w:val="002304E1"/>
    <w:rsid w:val="0023088E"/>
    <w:rsid w:val="0023220D"/>
    <w:rsid w:val="00236FE0"/>
    <w:rsid w:val="00246814"/>
    <w:rsid w:val="002472A5"/>
    <w:rsid w:val="00247C9A"/>
    <w:rsid w:val="00251CB4"/>
    <w:rsid w:val="002565B9"/>
    <w:rsid w:val="00257385"/>
    <w:rsid w:val="00261DC8"/>
    <w:rsid w:val="00273A1D"/>
    <w:rsid w:val="002919FA"/>
    <w:rsid w:val="00292B1B"/>
    <w:rsid w:val="0029387A"/>
    <w:rsid w:val="002A1A7F"/>
    <w:rsid w:val="002A2559"/>
    <w:rsid w:val="002B047A"/>
    <w:rsid w:val="002B7768"/>
    <w:rsid w:val="002C3EFA"/>
    <w:rsid w:val="002C620B"/>
    <w:rsid w:val="002D38B7"/>
    <w:rsid w:val="002D7C4C"/>
    <w:rsid w:val="002E2793"/>
    <w:rsid w:val="002E5D5A"/>
    <w:rsid w:val="002E608E"/>
    <w:rsid w:val="002F31FC"/>
    <w:rsid w:val="003021D0"/>
    <w:rsid w:val="0030228C"/>
    <w:rsid w:val="003075E9"/>
    <w:rsid w:val="00310C05"/>
    <w:rsid w:val="00311D53"/>
    <w:rsid w:val="00313227"/>
    <w:rsid w:val="00317373"/>
    <w:rsid w:val="00320A8C"/>
    <w:rsid w:val="00321168"/>
    <w:rsid w:val="00321897"/>
    <w:rsid w:val="0033192D"/>
    <w:rsid w:val="00335409"/>
    <w:rsid w:val="00345E0F"/>
    <w:rsid w:val="0035137B"/>
    <w:rsid w:val="00352A56"/>
    <w:rsid w:val="003653C1"/>
    <w:rsid w:val="003668FE"/>
    <w:rsid w:val="00366BCB"/>
    <w:rsid w:val="00377ED9"/>
    <w:rsid w:val="00380296"/>
    <w:rsid w:val="00381CF1"/>
    <w:rsid w:val="003846C2"/>
    <w:rsid w:val="003858ED"/>
    <w:rsid w:val="00385C3D"/>
    <w:rsid w:val="00390655"/>
    <w:rsid w:val="003A53BA"/>
    <w:rsid w:val="003A6671"/>
    <w:rsid w:val="003B0919"/>
    <w:rsid w:val="003B6DBD"/>
    <w:rsid w:val="003B6E53"/>
    <w:rsid w:val="003B74A8"/>
    <w:rsid w:val="003C1003"/>
    <w:rsid w:val="003C1897"/>
    <w:rsid w:val="003D140B"/>
    <w:rsid w:val="003E5D93"/>
    <w:rsid w:val="003E7269"/>
    <w:rsid w:val="003F0766"/>
    <w:rsid w:val="003F1C1A"/>
    <w:rsid w:val="003F1F01"/>
    <w:rsid w:val="003F4CBB"/>
    <w:rsid w:val="003F4E4B"/>
    <w:rsid w:val="003F5013"/>
    <w:rsid w:val="003F708B"/>
    <w:rsid w:val="00401736"/>
    <w:rsid w:val="004037EA"/>
    <w:rsid w:val="00412203"/>
    <w:rsid w:val="00414DC0"/>
    <w:rsid w:val="00415160"/>
    <w:rsid w:val="004155A6"/>
    <w:rsid w:val="004215BF"/>
    <w:rsid w:val="004267FA"/>
    <w:rsid w:val="004302BB"/>
    <w:rsid w:val="00431AA1"/>
    <w:rsid w:val="00431B2E"/>
    <w:rsid w:val="00434A12"/>
    <w:rsid w:val="0045628B"/>
    <w:rsid w:val="0045638C"/>
    <w:rsid w:val="00465538"/>
    <w:rsid w:val="004774E0"/>
    <w:rsid w:val="00487BC5"/>
    <w:rsid w:val="00496D39"/>
    <w:rsid w:val="004A353A"/>
    <w:rsid w:val="004A7DB5"/>
    <w:rsid w:val="004B16D7"/>
    <w:rsid w:val="004B2F9D"/>
    <w:rsid w:val="004B7D2E"/>
    <w:rsid w:val="004C4C15"/>
    <w:rsid w:val="004C4DA2"/>
    <w:rsid w:val="004C6070"/>
    <w:rsid w:val="004D083E"/>
    <w:rsid w:val="004D26E3"/>
    <w:rsid w:val="004D3B93"/>
    <w:rsid w:val="004D7679"/>
    <w:rsid w:val="004E1CF8"/>
    <w:rsid w:val="004E2770"/>
    <w:rsid w:val="004F3CE7"/>
    <w:rsid w:val="004F4644"/>
    <w:rsid w:val="004F6B51"/>
    <w:rsid w:val="0050232F"/>
    <w:rsid w:val="00506CDE"/>
    <w:rsid w:val="005071ED"/>
    <w:rsid w:val="005157E0"/>
    <w:rsid w:val="00516BD9"/>
    <w:rsid w:val="0052748F"/>
    <w:rsid w:val="00532771"/>
    <w:rsid w:val="0054345C"/>
    <w:rsid w:val="00544C6D"/>
    <w:rsid w:val="00545F74"/>
    <w:rsid w:val="00546874"/>
    <w:rsid w:val="00547EB1"/>
    <w:rsid w:val="005572E4"/>
    <w:rsid w:val="00557D04"/>
    <w:rsid w:val="00562D8B"/>
    <w:rsid w:val="00567DC8"/>
    <w:rsid w:val="005747C2"/>
    <w:rsid w:val="00575AC3"/>
    <w:rsid w:val="00580850"/>
    <w:rsid w:val="00585401"/>
    <w:rsid w:val="0058560A"/>
    <w:rsid w:val="005856DB"/>
    <w:rsid w:val="00586AEA"/>
    <w:rsid w:val="0059044F"/>
    <w:rsid w:val="00594F7D"/>
    <w:rsid w:val="005A2F29"/>
    <w:rsid w:val="005B1523"/>
    <w:rsid w:val="005C216A"/>
    <w:rsid w:val="005C61F1"/>
    <w:rsid w:val="005D2899"/>
    <w:rsid w:val="005D7666"/>
    <w:rsid w:val="005D7789"/>
    <w:rsid w:val="005E14C5"/>
    <w:rsid w:val="005F3B4F"/>
    <w:rsid w:val="00603336"/>
    <w:rsid w:val="006072F6"/>
    <w:rsid w:val="00610CB8"/>
    <w:rsid w:val="00616310"/>
    <w:rsid w:val="00621965"/>
    <w:rsid w:val="00622889"/>
    <w:rsid w:val="006258FB"/>
    <w:rsid w:val="00633800"/>
    <w:rsid w:val="00636B08"/>
    <w:rsid w:val="00641D3A"/>
    <w:rsid w:val="00645E0A"/>
    <w:rsid w:val="00653001"/>
    <w:rsid w:val="006537C3"/>
    <w:rsid w:val="00661182"/>
    <w:rsid w:val="00664888"/>
    <w:rsid w:val="00672120"/>
    <w:rsid w:val="00676328"/>
    <w:rsid w:val="0068441C"/>
    <w:rsid w:val="00686F45"/>
    <w:rsid w:val="00687388"/>
    <w:rsid w:val="00693036"/>
    <w:rsid w:val="006A1E34"/>
    <w:rsid w:val="006A52BD"/>
    <w:rsid w:val="006B2EF4"/>
    <w:rsid w:val="006B32CB"/>
    <w:rsid w:val="006B39C2"/>
    <w:rsid w:val="006B528E"/>
    <w:rsid w:val="006B6169"/>
    <w:rsid w:val="006B62B7"/>
    <w:rsid w:val="006C11C6"/>
    <w:rsid w:val="006C24FC"/>
    <w:rsid w:val="006C3A27"/>
    <w:rsid w:val="006C76C5"/>
    <w:rsid w:val="006D2DAB"/>
    <w:rsid w:val="006D3403"/>
    <w:rsid w:val="006E082E"/>
    <w:rsid w:val="006E20B6"/>
    <w:rsid w:val="006E4A30"/>
    <w:rsid w:val="006E5531"/>
    <w:rsid w:val="006E64FE"/>
    <w:rsid w:val="006E7E33"/>
    <w:rsid w:val="006F0FC3"/>
    <w:rsid w:val="00700189"/>
    <w:rsid w:val="00721592"/>
    <w:rsid w:val="00730CFD"/>
    <w:rsid w:val="007421BD"/>
    <w:rsid w:val="00742DFF"/>
    <w:rsid w:val="007468B8"/>
    <w:rsid w:val="00751340"/>
    <w:rsid w:val="00751928"/>
    <w:rsid w:val="00754E52"/>
    <w:rsid w:val="0076330B"/>
    <w:rsid w:val="00763F60"/>
    <w:rsid w:val="007650C9"/>
    <w:rsid w:val="00770FDB"/>
    <w:rsid w:val="0077169E"/>
    <w:rsid w:val="0077777C"/>
    <w:rsid w:val="007949F8"/>
    <w:rsid w:val="00797979"/>
    <w:rsid w:val="007A5E20"/>
    <w:rsid w:val="007B01E0"/>
    <w:rsid w:val="007C3457"/>
    <w:rsid w:val="007E2A7A"/>
    <w:rsid w:val="007F1673"/>
    <w:rsid w:val="007F16F5"/>
    <w:rsid w:val="008028C0"/>
    <w:rsid w:val="00816B10"/>
    <w:rsid w:val="00821A49"/>
    <w:rsid w:val="00823D06"/>
    <w:rsid w:val="00833B21"/>
    <w:rsid w:val="008343DC"/>
    <w:rsid w:val="0083621F"/>
    <w:rsid w:val="00842029"/>
    <w:rsid w:val="00846388"/>
    <w:rsid w:val="008533FA"/>
    <w:rsid w:val="008548D0"/>
    <w:rsid w:val="0085501C"/>
    <w:rsid w:val="00855028"/>
    <w:rsid w:val="00856E4D"/>
    <w:rsid w:val="00856E89"/>
    <w:rsid w:val="008706D7"/>
    <w:rsid w:val="00877626"/>
    <w:rsid w:val="0088050A"/>
    <w:rsid w:val="008844FB"/>
    <w:rsid w:val="00884C6F"/>
    <w:rsid w:val="00887085"/>
    <w:rsid w:val="00891B0E"/>
    <w:rsid w:val="00892639"/>
    <w:rsid w:val="00893C5D"/>
    <w:rsid w:val="008941F1"/>
    <w:rsid w:val="00897307"/>
    <w:rsid w:val="008A03AC"/>
    <w:rsid w:val="008A42CD"/>
    <w:rsid w:val="008A599F"/>
    <w:rsid w:val="008A608B"/>
    <w:rsid w:val="008B1245"/>
    <w:rsid w:val="008B2732"/>
    <w:rsid w:val="008B5F9E"/>
    <w:rsid w:val="008B693A"/>
    <w:rsid w:val="008B6C78"/>
    <w:rsid w:val="008C3C66"/>
    <w:rsid w:val="008D0B0E"/>
    <w:rsid w:val="008D1DDC"/>
    <w:rsid w:val="008D70FD"/>
    <w:rsid w:val="008E2568"/>
    <w:rsid w:val="008F3A73"/>
    <w:rsid w:val="008F456D"/>
    <w:rsid w:val="008F5341"/>
    <w:rsid w:val="008F61D5"/>
    <w:rsid w:val="008F6C4A"/>
    <w:rsid w:val="00905106"/>
    <w:rsid w:val="00912905"/>
    <w:rsid w:val="00924FA2"/>
    <w:rsid w:val="00926474"/>
    <w:rsid w:val="009346BD"/>
    <w:rsid w:val="009360E4"/>
    <w:rsid w:val="009361C4"/>
    <w:rsid w:val="00940AC2"/>
    <w:rsid w:val="0094505E"/>
    <w:rsid w:val="009546DC"/>
    <w:rsid w:val="00970959"/>
    <w:rsid w:val="00977E3C"/>
    <w:rsid w:val="0098072B"/>
    <w:rsid w:val="00981FB0"/>
    <w:rsid w:val="0098533B"/>
    <w:rsid w:val="00992110"/>
    <w:rsid w:val="00995607"/>
    <w:rsid w:val="00996D49"/>
    <w:rsid w:val="009A249E"/>
    <w:rsid w:val="009A6A5D"/>
    <w:rsid w:val="009B7D23"/>
    <w:rsid w:val="009C3278"/>
    <w:rsid w:val="009C345C"/>
    <w:rsid w:val="009C4BB4"/>
    <w:rsid w:val="009D03C9"/>
    <w:rsid w:val="009D2EEC"/>
    <w:rsid w:val="009D7F7E"/>
    <w:rsid w:val="009E508F"/>
    <w:rsid w:val="009E69F1"/>
    <w:rsid w:val="009F0BC8"/>
    <w:rsid w:val="009F541F"/>
    <w:rsid w:val="00A1321E"/>
    <w:rsid w:val="00A251D2"/>
    <w:rsid w:val="00A44688"/>
    <w:rsid w:val="00A5110A"/>
    <w:rsid w:val="00A57BA4"/>
    <w:rsid w:val="00A62FAE"/>
    <w:rsid w:val="00A66FFA"/>
    <w:rsid w:val="00A70CAD"/>
    <w:rsid w:val="00A72F51"/>
    <w:rsid w:val="00A7382F"/>
    <w:rsid w:val="00A75B8E"/>
    <w:rsid w:val="00A768E4"/>
    <w:rsid w:val="00A854DD"/>
    <w:rsid w:val="00A85754"/>
    <w:rsid w:val="00A91EB5"/>
    <w:rsid w:val="00AA0F30"/>
    <w:rsid w:val="00AA22F8"/>
    <w:rsid w:val="00AB1B8E"/>
    <w:rsid w:val="00AC1A09"/>
    <w:rsid w:val="00AC40B9"/>
    <w:rsid w:val="00AF128D"/>
    <w:rsid w:val="00AF65AD"/>
    <w:rsid w:val="00B04B3F"/>
    <w:rsid w:val="00B07FC3"/>
    <w:rsid w:val="00B11731"/>
    <w:rsid w:val="00B1374D"/>
    <w:rsid w:val="00B20068"/>
    <w:rsid w:val="00B235E1"/>
    <w:rsid w:val="00B27D18"/>
    <w:rsid w:val="00B27ED3"/>
    <w:rsid w:val="00B31F08"/>
    <w:rsid w:val="00B43FF1"/>
    <w:rsid w:val="00B45929"/>
    <w:rsid w:val="00B7368F"/>
    <w:rsid w:val="00B73B9C"/>
    <w:rsid w:val="00B85125"/>
    <w:rsid w:val="00B8522D"/>
    <w:rsid w:val="00B932B1"/>
    <w:rsid w:val="00BA0A72"/>
    <w:rsid w:val="00BA4ABD"/>
    <w:rsid w:val="00BA6C37"/>
    <w:rsid w:val="00BA761B"/>
    <w:rsid w:val="00BB2B21"/>
    <w:rsid w:val="00BB53E3"/>
    <w:rsid w:val="00BB6312"/>
    <w:rsid w:val="00BC0B4B"/>
    <w:rsid w:val="00BC14DD"/>
    <w:rsid w:val="00BC152D"/>
    <w:rsid w:val="00BC4DB7"/>
    <w:rsid w:val="00BD7F6D"/>
    <w:rsid w:val="00BE0396"/>
    <w:rsid w:val="00BE0FE1"/>
    <w:rsid w:val="00BE2CDB"/>
    <w:rsid w:val="00BE58E9"/>
    <w:rsid w:val="00BF26CC"/>
    <w:rsid w:val="00BF4686"/>
    <w:rsid w:val="00BF60A0"/>
    <w:rsid w:val="00C03AEF"/>
    <w:rsid w:val="00C1036E"/>
    <w:rsid w:val="00C12004"/>
    <w:rsid w:val="00C1767E"/>
    <w:rsid w:val="00C3159A"/>
    <w:rsid w:val="00C328C4"/>
    <w:rsid w:val="00C37996"/>
    <w:rsid w:val="00C42C8E"/>
    <w:rsid w:val="00C43CBE"/>
    <w:rsid w:val="00C50621"/>
    <w:rsid w:val="00C531FB"/>
    <w:rsid w:val="00C55F98"/>
    <w:rsid w:val="00C56E1E"/>
    <w:rsid w:val="00C601C9"/>
    <w:rsid w:val="00C62C51"/>
    <w:rsid w:val="00C6359C"/>
    <w:rsid w:val="00C63E12"/>
    <w:rsid w:val="00C65E0C"/>
    <w:rsid w:val="00C71DAA"/>
    <w:rsid w:val="00C81BD8"/>
    <w:rsid w:val="00C85160"/>
    <w:rsid w:val="00C86FA2"/>
    <w:rsid w:val="00C95FC0"/>
    <w:rsid w:val="00CA15EB"/>
    <w:rsid w:val="00CA3347"/>
    <w:rsid w:val="00CA40D2"/>
    <w:rsid w:val="00CA53E0"/>
    <w:rsid w:val="00CB394F"/>
    <w:rsid w:val="00CD099A"/>
    <w:rsid w:val="00CE3F7C"/>
    <w:rsid w:val="00CE4758"/>
    <w:rsid w:val="00CE49D2"/>
    <w:rsid w:val="00CF1C61"/>
    <w:rsid w:val="00CF66F5"/>
    <w:rsid w:val="00CF781A"/>
    <w:rsid w:val="00D00122"/>
    <w:rsid w:val="00D0107D"/>
    <w:rsid w:val="00D076AE"/>
    <w:rsid w:val="00D16F53"/>
    <w:rsid w:val="00D20E20"/>
    <w:rsid w:val="00D213B2"/>
    <w:rsid w:val="00D23696"/>
    <w:rsid w:val="00D309AE"/>
    <w:rsid w:val="00D310BC"/>
    <w:rsid w:val="00D31D5A"/>
    <w:rsid w:val="00D34EF3"/>
    <w:rsid w:val="00D356AB"/>
    <w:rsid w:val="00D4133B"/>
    <w:rsid w:val="00D413A6"/>
    <w:rsid w:val="00D4221D"/>
    <w:rsid w:val="00D46FB8"/>
    <w:rsid w:val="00D47103"/>
    <w:rsid w:val="00D50CF2"/>
    <w:rsid w:val="00D52A83"/>
    <w:rsid w:val="00D55BE2"/>
    <w:rsid w:val="00D60E05"/>
    <w:rsid w:val="00D76152"/>
    <w:rsid w:val="00D76D1A"/>
    <w:rsid w:val="00D834EC"/>
    <w:rsid w:val="00D861C0"/>
    <w:rsid w:val="00D91F69"/>
    <w:rsid w:val="00D93C6B"/>
    <w:rsid w:val="00D9710A"/>
    <w:rsid w:val="00DA1F5F"/>
    <w:rsid w:val="00DA61B2"/>
    <w:rsid w:val="00DB2BCB"/>
    <w:rsid w:val="00DB3CD3"/>
    <w:rsid w:val="00DC71F1"/>
    <w:rsid w:val="00DD0512"/>
    <w:rsid w:val="00DD6B0E"/>
    <w:rsid w:val="00DE6A7A"/>
    <w:rsid w:val="00DF05A2"/>
    <w:rsid w:val="00E0721B"/>
    <w:rsid w:val="00E15AF4"/>
    <w:rsid w:val="00E17F24"/>
    <w:rsid w:val="00E20853"/>
    <w:rsid w:val="00E30C1C"/>
    <w:rsid w:val="00E313B3"/>
    <w:rsid w:val="00E3179D"/>
    <w:rsid w:val="00E337F0"/>
    <w:rsid w:val="00E371B4"/>
    <w:rsid w:val="00E4049C"/>
    <w:rsid w:val="00E53F8F"/>
    <w:rsid w:val="00E61863"/>
    <w:rsid w:val="00E73C72"/>
    <w:rsid w:val="00E7510E"/>
    <w:rsid w:val="00E8157E"/>
    <w:rsid w:val="00E83ADA"/>
    <w:rsid w:val="00E83B6B"/>
    <w:rsid w:val="00E84CF8"/>
    <w:rsid w:val="00E86906"/>
    <w:rsid w:val="00E90A0A"/>
    <w:rsid w:val="00E90E7F"/>
    <w:rsid w:val="00E97D57"/>
    <w:rsid w:val="00EA12C8"/>
    <w:rsid w:val="00EB5527"/>
    <w:rsid w:val="00EC67BD"/>
    <w:rsid w:val="00ED19BE"/>
    <w:rsid w:val="00EE1586"/>
    <w:rsid w:val="00EF6077"/>
    <w:rsid w:val="00EF7C8C"/>
    <w:rsid w:val="00F070A8"/>
    <w:rsid w:val="00F12848"/>
    <w:rsid w:val="00F12A8C"/>
    <w:rsid w:val="00F141CD"/>
    <w:rsid w:val="00F30B23"/>
    <w:rsid w:val="00F31ADB"/>
    <w:rsid w:val="00F32C6C"/>
    <w:rsid w:val="00F3658A"/>
    <w:rsid w:val="00F36858"/>
    <w:rsid w:val="00F4117B"/>
    <w:rsid w:val="00F45E80"/>
    <w:rsid w:val="00F472AF"/>
    <w:rsid w:val="00F50C9E"/>
    <w:rsid w:val="00F51E1B"/>
    <w:rsid w:val="00F609C7"/>
    <w:rsid w:val="00F610BB"/>
    <w:rsid w:val="00F65780"/>
    <w:rsid w:val="00F6704F"/>
    <w:rsid w:val="00F672B2"/>
    <w:rsid w:val="00F72B54"/>
    <w:rsid w:val="00F76675"/>
    <w:rsid w:val="00F77943"/>
    <w:rsid w:val="00F84F82"/>
    <w:rsid w:val="00F92A1F"/>
    <w:rsid w:val="00FB3F55"/>
    <w:rsid w:val="00FB5037"/>
    <w:rsid w:val="00FC0CBC"/>
    <w:rsid w:val="00FC61D2"/>
    <w:rsid w:val="00FD6923"/>
    <w:rsid w:val="00FE45F4"/>
    <w:rsid w:val="00FE72DE"/>
    <w:rsid w:val="00FF0621"/>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9153"/>
    <o:shapelayout v:ext="edit">
      <o:idmap v:ext="edit" data="1"/>
    </o:shapelayout>
  </w:shapeDefaults>
  <w:decimalSymbol w:val=","/>
  <w:listSeparator w:val=";"/>
  <w14:docId w14:val="29DCE816"/>
  <w15:chartTrackingRefBased/>
  <w15:docId w15:val="{98073004-397F-48DF-8A4F-6F52F267D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rsid w:val="00E61863"/>
    <w:rPr>
      <w:rFonts w:cs="Times New Roman"/>
      <w:vertAlign w:val="superscript"/>
    </w:rPr>
  </w:style>
  <w:style w:type="character" w:styleId="Rimandonotaapidipagina">
    <w:name w:val="footnote reference"/>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aliases w:val=" Carattere2"/>
    <w:basedOn w:val="Normale"/>
    <w:link w:val="IntestazioneCarattere"/>
    <w:rsid w:val="00E61863"/>
    <w:pPr>
      <w:tabs>
        <w:tab w:val="center" w:pos="4536"/>
        <w:tab w:val="right" w:pos="9072"/>
      </w:tabs>
    </w:pPr>
  </w:style>
  <w:style w:type="character" w:customStyle="1" w:styleId="IntestazioneCarattere">
    <w:name w:val="Intestazione Carattere"/>
    <w:aliases w:val=" Carattere2 Carattere"/>
    <w:link w:val="Intestazione"/>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rsid w:val="00E61863"/>
    <w:rPr>
      <w:lang w:val="it-IT"/>
    </w:rPr>
  </w:style>
  <w:style w:type="character" w:customStyle="1" w:styleId="TestonotaapidipaginaCarattere">
    <w:name w:val="Testo nota a piè di pagina Carattere"/>
    <w:link w:val="Testonotaapidipagina"/>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rsid w:val="00E61863"/>
    <w:rPr>
      <w:b/>
      <w:bCs/>
    </w:rPr>
  </w:style>
  <w:style w:type="character" w:customStyle="1" w:styleId="SoggettocommentoCarattere">
    <w:name w:val="Soggetto commento Carattere"/>
    <w:link w:val="Soggettocommento"/>
    <w:rsid w:val="00131B8E"/>
    <w:rPr>
      <w:rFonts w:ascii="Arial" w:hAnsi="Arial" w:cs="Arial"/>
      <w:b/>
      <w:bCs/>
      <w:sz w:val="20"/>
      <w:szCs w:val="20"/>
      <w:lang w:val="en-US" w:eastAsia="ar-SA" w:bidi="ar-SA"/>
    </w:rPr>
  </w:style>
  <w:style w:type="paragraph" w:styleId="Testofumetto">
    <w:name w:val="Balloon Text"/>
    <w:basedOn w:val="Normale"/>
    <w:link w:val="TestofumettoCarattere"/>
    <w:rsid w:val="00E61863"/>
    <w:rPr>
      <w:rFonts w:ascii="Tahoma" w:hAnsi="Tahoma" w:cs="Tahoma"/>
      <w:sz w:val="16"/>
      <w:szCs w:val="16"/>
    </w:rPr>
  </w:style>
  <w:style w:type="character" w:customStyle="1" w:styleId="TestofumettoCarattere">
    <w:name w:val="Testo fumetto Carattere"/>
    <w:link w:val="Testofumetto"/>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rsid w:val="00E61863"/>
  </w:style>
  <w:style w:type="character" w:customStyle="1" w:styleId="TestonotadichiusuraCarattere">
    <w:name w:val="Testo nota di chiusura Carattere"/>
    <w:link w:val="Testonotadichiusura"/>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uiPriority w:val="99"/>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ZchnZchn">
    <w:name w:val="Carattere Carattere9 Zchn Zchn Zchn Zchn"/>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arattereCarattereZchnZchnZchnZchn">
    <w:name w:val="Char1 Carattere Carattere Carattere Zchn Zchn Zchn Zchn"/>
    <w:basedOn w:val="Normale"/>
    <w:rsid w:val="00C95FC0"/>
    <w:pPr>
      <w:suppressAutoHyphens w:val="0"/>
      <w:spacing w:after="160" w:line="240" w:lineRule="exact"/>
    </w:pPr>
    <w:rPr>
      <w:rFonts w:ascii="Tahoma" w:hAnsi="Tahoma" w:cs="Tahoma"/>
      <w:lang w:eastAsia="en-US"/>
    </w:rPr>
  </w:style>
  <w:style w:type="paragraph" w:customStyle="1" w:styleId="CM11">
    <w:name w:val="CM1+1"/>
    <w:basedOn w:val="Normale"/>
    <w:next w:val="Normale"/>
    <w:rsid w:val="00616310"/>
    <w:pPr>
      <w:suppressAutoHyphens w:val="0"/>
      <w:autoSpaceDE w:val="0"/>
      <w:autoSpaceDN w:val="0"/>
      <w:adjustRightInd w:val="0"/>
    </w:pPr>
    <w:rPr>
      <w:rFonts w:ascii="EUAlbertina" w:hAnsi="EUAlbertina" w:cs="Times New Roman"/>
      <w:sz w:val="24"/>
      <w:szCs w:val="24"/>
      <w:lang w:val="de-DE" w:eastAsia="de-DE"/>
    </w:rPr>
  </w:style>
  <w:style w:type="paragraph" w:customStyle="1" w:styleId="CM31">
    <w:name w:val="CM3+1"/>
    <w:basedOn w:val="Normale"/>
    <w:next w:val="Normale"/>
    <w:rsid w:val="00616310"/>
    <w:pPr>
      <w:suppressAutoHyphens w:val="0"/>
      <w:autoSpaceDE w:val="0"/>
      <w:autoSpaceDN w:val="0"/>
      <w:adjustRightInd w:val="0"/>
    </w:pPr>
    <w:rPr>
      <w:rFonts w:ascii="EUAlbertina" w:hAnsi="EUAlbertina" w:cs="Times New Roman"/>
      <w:sz w:val="24"/>
      <w:szCs w:val="24"/>
      <w:lang w:val="de-DE" w:eastAsia="de-DE"/>
    </w:rPr>
  </w:style>
  <w:style w:type="character" w:styleId="Rimandocommento">
    <w:name w:val="annotation reference"/>
    <w:rsid w:val="003F708B"/>
    <w:rPr>
      <w:sz w:val="16"/>
      <w:szCs w:val="16"/>
    </w:rPr>
  </w:style>
  <w:style w:type="paragraph" w:styleId="Paragrafoelenco">
    <w:name w:val="List Paragraph"/>
    <w:basedOn w:val="Normale"/>
    <w:uiPriority w:val="34"/>
    <w:qFormat/>
    <w:rsid w:val="004C4C15"/>
    <w:pPr>
      <w:ind w:left="708"/>
    </w:pPr>
  </w:style>
  <w:style w:type="paragraph" w:customStyle="1" w:styleId="Descrizionedispedizioneedindirizzo">
    <w:name w:val="Descrizione di spedizione ed indirizzo"/>
    <w:basedOn w:val="Normale"/>
    <w:rsid w:val="009B7D23"/>
    <w:pPr>
      <w:suppressAutoHyphens w:val="0"/>
      <w:spacing w:line="240" w:lineRule="exact"/>
    </w:pPr>
    <w:rPr>
      <w:rFonts w:cs="Times New Roman"/>
      <w:lang w:val="de-DE" w:eastAsia="en-US"/>
    </w:rPr>
  </w:style>
  <w:style w:type="paragraph" w:customStyle="1" w:styleId="E-Mailredattoda">
    <w:name w:val="E-Mail (redatto da)"/>
    <w:basedOn w:val="Normale"/>
    <w:rsid w:val="009B7D23"/>
    <w:pPr>
      <w:suppressAutoHyphens w:val="0"/>
      <w:spacing w:line="200" w:lineRule="exact"/>
    </w:pPr>
    <w:rPr>
      <w:rFonts w:cs="Times New Roman"/>
      <w:sz w:val="16"/>
      <w:lang w:val="de-DE" w:eastAsia="en-US"/>
    </w:rPr>
  </w:style>
  <w:style w:type="paragraph" w:customStyle="1" w:styleId="Dataluogo">
    <w:name w:val="Data (luogo)"/>
    <w:basedOn w:val="Normale"/>
    <w:rsid w:val="009B7D23"/>
    <w:pPr>
      <w:suppressAutoHyphens w:val="0"/>
      <w:spacing w:line="220" w:lineRule="exact"/>
    </w:pPr>
    <w:rPr>
      <w:rFonts w:cs="Times New Roman"/>
      <w:noProof/>
      <w:sz w:val="16"/>
      <w:lang w:eastAsia="en-US"/>
    </w:rPr>
  </w:style>
  <w:style w:type="paragraph" w:customStyle="1" w:styleId="NomeCognome">
    <w:name w:val="Nome Cognome"/>
    <w:basedOn w:val="Normale"/>
    <w:rsid w:val="009B7D23"/>
    <w:pPr>
      <w:suppressAutoHyphens w:val="0"/>
      <w:spacing w:line="240" w:lineRule="exact"/>
      <w:jc w:val="right"/>
    </w:pPr>
    <w:rPr>
      <w:rFonts w:cs="Times New Roman"/>
      <w:lang w:val="de-DE" w:eastAsia="en-US"/>
    </w:r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Normale"/>
    <w:rsid w:val="009B7D23"/>
    <w:pPr>
      <w:suppressAutoHyphens w:val="0"/>
      <w:spacing w:after="160" w:line="240" w:lineRule="exact"/>
    </w:pPr>
    <w:rPr>
      <w:rFonts w:ascii="Tahoma" w:hAnsi="Tahoma" w:cs="Tahoma"/>
      <w:lang w:eastAsia="en-US"/>
    </w:rPr>
  </w:style>
  <w:style w:type="paragraph" w:customStyle="1" w:styleId="VersandformundAdresse">
    <w:name w:val="Versandform und Adresse"/>
    <w:basedOn w:val="Normale"/>
    <w:rsid w:val="009B7D23"/>
    <w:pPr>
      <w:suppressAutoHyphens w:val="0"/>
      <w:spacing w:line="240" w:lineRule="exact"/>
    </w:pPr>
    <w:rPr>
      <w:rFonts w:cs="Times New Roman"/>
      <w:noProof/>
      <w:lang w:eastAsia="en-US"/>
    </w:rPr>
  </w:style>
  <w:style w:type="paragraph" w:customStyle="1" w:styleId="DatumOrt">
    <w:name w:val="Datum (Ort)"/>
    <w:basedOn w:val="Normale"/>
    <w:rsid w:val="009B7D23"/>
    <w:pPr>
      <w:spacing w:line="220" w:lineRule="exact"/>
    </w:pPr>
    <w:rPr>
      <w:sz w:val="16"/>
    </w:rPr>
  </w:style>
  <w:style w:type="paragraph" w:customStyle="1" w:styleId="NameBearbeitetvon">
    <w:name w:val="Name (Bearbeitet von)"/>
    <w:basedOn w:val="Normale"/>
    <w:rsid w:val="009B7D23"/>
    <w:pPr>
      <w:spacing w:line="200" w:lineRule="exact"/>
    </w:pPr>
    <w:rPr>
      <w:sz w:val="18"/>
    </w:rPr>
  </w:style>
  <w:style w:type="paragraph" w:customStyle="1" w:styleId="TelBearbeitetvon">
    <w:name w:val="Tel. (Bearbeitet von)"/>
    <w:basedOn w:val="Normale"/>
    <w:rsid w:val="009B7D23"/>
    <w:pPr>
      <w:spacing w:line="200" w:lineRule="exact"/>
    </w:pPr>
    <w:rPr>
      <w:sz w:val="16"/>
    </w:rPr>
  </w:style>
  <w:style w:type="paragraph" w:customStyle="1" w:styleId="E-MailBearbeitetvon">
    <w:name w:val="E-Mail (Bearbeitet von)"/>
    <w:basedOn w:val="Normale"/>
    <w:rsid w:val="009B7D23"/>
    <w:pPr>
      <w:spacing w:line="200" w:lineRule="exact"/>
    </w:pPr>
    <w:rPr>
      <w:sz w:val="16"/>
    </w:rPr>
  </w:style>
  <w:style w:type="paragraph" w:customStyle="1" w:styleId="ZurKenntnis">
    <w:name w:val="Zur Kenntnis"/>
    <w:basedOn w:val="Normale"/>
    <w:rsid w:val="009B7D23"/>
    <w:pPr>
      <w:spacing w:line="200" w:lineRule="exact"/>
    </w:pPr>
    <w:rPr>
      <w:sz w:val="16"/>
    </w:rPr>
  </w:style>
  <w:style w:type="paragraph" w:customStyle="1" w:styleId="Nomeredattoda">
    <w:name w:val="Nome (redatto da)"/>
    <w:basedOn w:val="Normale"/>
    <w:rsid w:val="009B7D23"/>
    <w:pPr>
      <w:spacing w:line="200" w:lineRule="exact"/>
    </w:pPr>
    <w:rPr>
      <w:sz w:val="18"/>
      <w:lang w:val="de-DE"/>
    </w:rPr>
  </w:style>
  <w:style w:type="paragraph" w:customStyle="1" w:styleId="Telredattoda">
    <w:name w:val="Tel. (redatto da)"/>
    <w:basedOn w:val="Normale"/>
    <w:rsid w:val="009B7D23"/>
    <w:pPr>
      <w:spacing w:line="200" w:lineRule="exact"/>
    </w:pPr>
    <w:rPr>
      <w:sz w:val="16"/>
      <w:lang w:val="de-DE"/>
    </w:rPr>
  </w:style>
  <w:style w:type="paragraph" w:customStyle="1" w:styleId="Perconoscenza">
    <w:name w:val="Per conoscenza"/>
    <w:basedOn w:val="Normale"/>
    <w:rsid w:val="009B7D23"/>
    <w:pPr>
      <w:spacing w:line="200" w:lineRule="exact"/>
    </w:pPr>
    <w:rPr>
      <w:sz w:val="16"/>
      <w:lang w:val="de-DE"/>
    </w:rPr>
  </w:style>
  <w:style w:type="paragraph" w:customStyle="1" w:styleId="CarattereCharCarattereCharCarattereChar">
    <w:name w:val="Carattere Char Carattere Char Carattere Char"/>
    <w:basedOn w:val="Normale"/>
    <w:rsid w:val="009B7D23"/>
    <w:pPr>
      <w:suppressAutoHyphens w:val="0"/>
      <w:spacing w:after="160" w:line="240" w:lineRule="exact"/>
    </w:pPr>
    <w:rPr>
      <w:rFonts w:ascii="Tahoma" w:hAnsi="Tahoma" w:cs="Tahoma"/>
      <w:lang w:eastAsia="en-US"/>
    </w:rPr>
  </w:style>
  <w:style w:type="paragraph" w:customStyle="1" w:styleId="Default">
    <w:name w:val="Default"/>
    <w:rsid w:val="009B7D23"/>
    <w:pPr>
      <w:autoSpaceDE w:val="0"/>
      <w:autoSpaceDN w:val="0"/>
      <w:adjustRightInd w:val="0"/>
    </w:pPr>
    <w:rPr>
      <w:rFonts w:ascii="Trebuchet MS" w:hAnsi="Trebuchet MS" w:cs="Trebuchet MS"/>
      <w:color w:val="000000"/>
      <w:sz w:val="24"/>
      <w:szCs w:val="24"/>
    </w:rPr>
  </w:style>
  <w:style w:type="paragraph" w:styleId="Titolo">
    <w:name w:val="Title"/>
    <w:basedOn w:val="Normale"/>
    <w:link w:val="TitoloCarattere"/>
    <w:qFormat/>
    <w:rsid w:val="009B7D23"/>
    <w:pPr>
      <w:suppressAutoHyphens w:val="0"/>
      <w:jc w:val="center"/>
    </w:pPr>
    <w:rPr>
      <w:rFonts w:ascii="Times New Roman" w:hAnsi="Times New Roman" w:cs="Times New Roman"/>
      <w:b/>
      <w:caps/>
      <w:sz w:val="28"/>
      <w:szCs w:val="24"/>
      <w:lang w:val="it-IT" w:eastAsia="it-IT"/>
    </w:rPr>
  </w:style>
  <w:style w:type="character" w:customStyle="1" w:styleId="TitoloCarattere">
    <w:name w:val="Titolo Carattere"/>
    <w:basedOn w:val="Carpredefinitoparagrafo"/>
    <w:link w:val="Titolo"/>
    <w:rsid w:val="009B7D23"/>
    <w:rPr>
      <w:b/>
      <w:caps/>
      <w:sz w:val="28"/>
      <w:szCs w:val="24"/>
      <w:lang w:val="it-IT" w:eastAsia="it-IT"/>
    </w:rPr>
  </w:style>
  <w:style w:type="character" w:customStyle="1" w:styleId="DeltaViewInsertion">
    <w:name w:val="DeltaView Insertion"/>
    <w:rsid w:val="009B7D23"/>
    <w:rPr>
      <w:b/>
      <w:i/>
      <w:spacing w:val="0"/>
    </w:rPr>
  </w:style>
  <w:style w:type="character" w:customStyle="1" w:styleId="Caratterenotaapidipagina">
    <w:name w:val="Carattere nota a piè di pagina"/>
    <w:rsid w:val="009B7D23"/>
  </w:style>
  <w:style w:type="paragraph" w:styleId="Revisione">
    <w:name w:val="Revision"/>
    <w:hidden/>
    <w:uiPriority w:val="99"/>
    <w:semiHidden/>
    <w:rsid w:val="009B7D23"/>
    <w:rPr>
      <w:rFonts w:ascii="Arial" w:hAnsi="Arial"/>
      <w:noProof/>
      <w:lang w:val="en-US" w:eastAsia="en-US"/>
    </w:rPr>
  </w:style>
  <w:style w:type="character" w:customStyle="1" w:styleId="NichtaufgelsteErwhnung1">
    <w:name w:val="Nicht aufgelöste Erwähnung1"/>
    <w:uiPriority w:val="99"/>
    <w:semiHidden/>
    <w:unhideWhenUsed/>
    <w:rsid w:val="009B7D23"/>
    <w:rPr>
      <w:color w:val="605E5C"/>
      <w:shd w:val="clear" w:color="auto" w:fill="E1DFDD"/>
    </w:rPr>
  </w:style>
  <w:style w:type="paragraph" w:customStyle="1" w:styleId="Abs66">
    <w:name w:val="Abs.6_6"/>
    <w:basedOn w:val="Normale"/>
    <w:rsid w:val="009B7D23"/>
    <w:pPr>
      <w:widowControl w:val="0"/>
      <w:kinsoku w:val="0"/>
      <w:overflowPunct w:val="0"/>
      <w:autoSpaceDE w:val="0"/>
      <w:spacing w:before="120" w:after="120"/>
      <w:jc w:val="both"/>
    </w:pPr>
    <w:rPr>
      <w:sz w:val="15"/>
      <w:szCs w:val="14"/>
      <w:lang w:val="de-DE" w:eastAsia="zh-CN"/>
    </w:rPr>
  </w:style>
  <w:style w:type="paragraph" w:customStyle="1" w:styleId="Fussnote">
    <w:name w:val="Fussnote"/>
    <w:basedOn w:val="Testonotaapidipagina"/>
    <w:rsid w:val="009B7D23"/>
    <w:pPr>
      <w:widowControl w:val="0"/>
      <w:autoSpaceDE w:val="0"/>
      <w:ind w:left="170" w:hanging="170"/>
      <w:jc w:val="both"/>
    </w:pPr>
    <w:rPr>
      <w:sz w:val="12"/>
      <w:szCs w:val="12"/>
      <w:lang w:val="de-DE" w:eastAsia="zh-CN"/>
    </w:rPr>
  </w:style>
  <w:style w:type="character" w:styleId="Collegamentovisitato">
    <w:name w:val="FollowedHyperlink"/>
    <w:rsid w:val="009B7D23"/>
    <w:rPr>
      <w:color w:val="954F72"/>
      <w:u w:val="single"/>
    </w:rPr>
  </w:style>
  <w:style w:type="character" w:customStyle="1" w:styleId="normaltextrun">
    <w:name w:val="normaltextrun"/>
    <w:basedOn w:val="Carpredefinitoparagrafo"/>
    <w:rsid w:val="009B7D23"/>
  </w:style>
  <w:style w:type="character" w:customStyle="1" w:styleId="eop">
    <w:name w:val="eop"/>
    <w:basedOn w:val="Carpredefinitoparagrafo"/>
    <w:rsid w:val="009B7D23"/>
  </w:style>
  <w:style w:type="character" w:styleId="Menzionenonrisolta">
    <w:name w:val="Unresolved Mention"/>
    <w:uiPriority w:val="99"/>
    <w:semiHidden/>
    <w:unhideWhenUsed/>
    <w:rsid w:val="009B7D23"/>
    <w:rPr>
      <w:color w:val="605E5C"/>
      <w:shd w:val="clear" w:color="auto" w:fill="E1DFDD"/>
    </w:rPr>
  </w:style>
  <w:style w:type="character" w:customStyle="1" w:styleId="Menzionenonrisolta1">
    <w:name w:val="Menzione non risolta1"/>
    <w:basedOn w:val="Carpredefinitoparagrafo"/>
    <w:uiPriority w:val="99"/>
    <w:semiHidden/>
    <w:unhideWhenUsed/>
    <w:rsid w:val="006072F6"/>
    <w:rPr>
      <w:color w:val="605E5C"/>
      <w:shd w:val="clear" w:color="auto" w:fill="E1DFDD"/>
    </w:rPr>
  </w:style>
  <w:style w:type="character" w:styleId="Testosegnaposto">
    <w:name w:val="Placeholder Text"/>
    <w:basedOn w:val="Carpredefinitoparagrafo"/>
    <w:uiPriority w:val="99"/>
    <w:semiHidden/>
    <w:rsid w:val="006072F6"/>
    <w:rPr>
      <w:color w:val="808080"/>
    </w:rPr>
  </w:style>
  <w:style w:type="numbering" w:customStyle="1" w:styleId="Nessunelenco1">
    <w:name w:val="Nessun elenco1"/>
    <w:next w:val="Nessunelenco"/>
    <w:semiHidden/>
    <w:unhideWhenUsed/>
    <w:rsid w:val="006072F6"/>
  </w:style>
  <w:style w:type="paragraph" w:customStyle="1" w:styleId="paragraph">
    <w:name w:val="paragraph"/>
    <w:basedOn w:val="Normale"/>
    <w:rsid w:val="006072F6"/>
    <w:pPr>
      <w:suppressAutoHyphens w:val="0"/>
      <w:spacing w:before="100" w:beforeAutospacing="1" w:after="100" w:afterAutospacing="1"/>
    </w:pPr>
    <w:rPr>
      <w:rFonts w:ascii="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6901117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276643151">
      <w:bodyDiv w:val="1"/>
      <w:marLeft w:val="0"/>
      <w:marRight w:val="0"/>
      <w:marTop w:val="0"/>
      <w:marBottom w:val="0"/>
      <w:divBdr>
        <w:top w:val="none" w:sz="0" w:space="0" w:color="auto"/>
        <w:left w:val="none" w:sz="0" w:space="0" w:color="auto"/>
        <w:bottom w:val="none" w:sz="0" w:space="0" w:color="auto"/>
        <w:right w:val="none" w:sz="0" w:space="0" w:color="auto"/>
      </w:divBdr>
    </w:div>
    <w:div w:id="462508700">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723287815">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30280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l_consulting@pec.i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ov@provinz.bz.i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aov.provinz.bz.it/transparente-verwaltung/zusaetzliche-informationen.asp" TargetMode="External"/><Relationship Id="rId14" Type="http://schemas.openxmlformats.org/officeDocument/2006/relationships/header" Target="header3.xml"/></Relationships>
</file>

<file path=word/_rels/endnotes.xml.rels><?xml version="1.0" encoding="UTF-8" standalone="yes"?>
<Relationships xmlns="http://schemas.openxmlformats.org/package/2006/relationships"><Relationship Id="rId1" Type="http://schemas.openxmlformats.org/officeDocument/2006/relationships/hyperlink" Target="http://bd01.leggiditalia.it/cgi-bin/FulShow?TIPO=5&amp;NOTXT=1&amp;KEY=01LX0000401301ART35"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2300</Words>
  <Characters>16335</Characters>
  <Application>Microsoft Office Word</Application>
  <DocSecurity>0</DocSecurity>
  <Lines>136</Lines>
  <Paragraphs>37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18598</CharactersWithSpaces>
  <SharedDoc>false</SharedDoc>
  <HLinks>
    <vt:vector size="24" baseType="variant">
      <vt:variant>
        <vt:i4>7733370</vt:i4>
      </vt:variant>
      <vt:variant>
        <vt:i4>6</vt:i4>
      </vt:variant>
      <vt:variant>
        <vt:i4>0</vt:i4>
      </vt:variant>
      <vt:variant>
        <vt:i4>5</vt:i4>
      </vt:variant>
      <vt:variant>
        <vt:lpwstr>http://acp.provincia.bz.it/</vt:lpwstr>
      </vt:variant>
      <vt:variant>
        <vt:lpwstr/>
      </vt:variant>
      <vt:variant>
        <vt:i4>524319</vt:i4>
      </vt:variant>
      <vt:variant>
        <vt:i4>3</vt:i4>
      </vt:variant>
      <vt:variant>
        <vt:i4>0</vt:i4>
      </vt:variant>
      <vt:variant>
        <vt:i4>5</vt:i4>
      </vt:variant>
      <vt:variant>
        <vt:lpwstr>http://aov.provinz.bz.it/</vt:lpwstr>
      </vt:variant>
      <vt:variant>
        <vt:lpwstr/>
      </vt:variant>
      <vt:variant>
        <vt:i4>6488167</vt:i4>
      </vt:variant>
      <vt:variant>
        <vt:i4>3</vt:i4>
      </vt:variant>
      <vt:variant>
        <vt:i4>0</vt:i4>
      </vt:variant>
      <vt:variant>
        <vt:i4>5</vt:i4>
      </vt:variant>
      <vt:variant>
        <vt:lpwstr>http://bd01.leggiditalia.it/cgi-bin/FulShow?TIPO=5&amp;NOTXT=1&amp;KEY=01LX0000401301ART35</vt:lpwstr>
      </vt:variant>
      <vt:variant>
        <vt:lpwstr/>
      </vt:variant>
      <vt:variant>
        <vt:i4>7274599</vt:i4>
      </vt:variant>
      <vt:variant>
        <vt:i4>0</vt:i4>
      </vt:variant>
      <vt:variant>
        <vt:i4>0</vt:i4>
      </vt:variant>
      <vt:variant>
        <vt:i4>5</vt:i4>
      </vt:variant>
      <vt:variant>
        <vt:lpwstr>http://bd01.leggiditalia.it/cgi-bin/FulShow?TIPO=5&amp;NOTXT=1&amp;KEY=01LX0000401301ART39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Maffei, Marion</dc:creator>
  <cp:keywords/>
  <dc:description/>
  <cp:lastModifiedBy>Segatto, Marica</cp:lastModifiedBy>
  <cp:revision>12</cp:revision>
  <cp:lastPrinted>2014-12-09T12:59:00Z</cp:lastPrinted>
  <dcterms:created xsi:type="dcterms:W3CDTF">2023-09-11T12:19:00Z</dcterms:created>
  <dcterms:modified xsi:type="dcterms:W3CDTF">2024-03-11T14:37:00Z</dcterms:modified>
</cp:coreProperties>
</file>